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A78C9" w14:textId="77777777" w:rsidR="00314063" w:rsidRPr="00E617DC" w:rsidRDefault="00314063" w:rsidP="00314063">
      <w:pPr>
        <w:shd w:val="clear" w:color="auto" w:fill="FFFFFF"/>
        <w:jc w:val="right"/>
        <w:rPr>
          <w:bCs/>
          <w:sz w:val="20"/>
          <w:szCs w:val="20"/>
        </w:rPr>
      </w:pPr>
      <w:r w:rsidRPr="00E617DC">
        <w:rPr>
          <w:bCs/>
          <w:sz w:val="20"/>
          <w:szCs w:val="20"/>
        </w:rPr>
        <w:t>SPS</w:t>
      </w:r>
      <w:r w:rsidR="00D53596">
        <w:rPr>
          <w:bCs/>
          <w:sz w:val="20"/>
          <w:szCs w:val="20"/>
        </w:rPr>
        <w:t xml:space="preserve"> 4</w:t>
      </w:r>
      <w:r w:rsidRPr="00E617DC">
        <w:rPr>
          <w:bCs/>
          <w:sz w:val="20"/>
          <w:szCs w:val="20"/>
        </w:rPr>
        <w:t xml:space="preserve"> priedas</w:t>
      </w:r>
    </w:p>
    <w:p w14:paraId="6DE9EA55" w14:textId="77777777" w:rsidR="00FC4480" w:rsidRPr="00D53E45" w:rsidRDefault="00FC4480" w:rsidP="00FC4480">
      <w:pPr>
        <w:ind w:right="-178"/>
        <w:jc w:val="center"/>
        <w:rPr>
          <w:color w:val="000000"/>
          <w:sz w:val="22"/>
          <w:szCs w:val="22"/>
        </w:rPr>
      </w:pPr>
      <w:r w:rsidRPr="00D53E45">
        <w:rPr>
          <w:color w:val="000000"/>
          <w:sz w:val="22"/>
          <w:szCs w:val="22"/>
        </w:rPr>
        <w:t>UAB Sveikatos technologijos</w:t>
      </w:r>
    </w:p>
    <w:p w14:paraId="41CFC0E1" w14:textId="77777777" w:rsidR="00FC4480" w:rsidRPr="00D53E45" w:rsidRDefault="00FC4480" w:rsidP="00FC4480">
      <w:pPr>
        <w:ind w:right="-178"/>
        <w:jc w:val="center"/>
        <w:rPr>
          <w:color w:val="000000"/>
          <w:sz w:val="22"/>
          <w:szCs w:val="22"/>
        </w:rPr>
      </w:pPr>
      <w:r w:rsidRPr="00D53E45">
        <w:rPr>
          <w:color w:val="000000"/>
          <w:sz w:val="22"/>
          <w:szCs w:val="22"/>
        </w:rPr>
        <w:t>Įm. k. 303477020</w:t>
      </w:r>
    </w:p>
    <w:p w14:paraId="5A275745" w14:textId="77777777" w:rsidR="00FC4480" w:rsidRPr="00D53E45" w:rsidRDefault="00FC4480" w:rsidP="00FC4480">
      <w:pPr>
        <w:ind w:right="-178"/>
        <w:jc w:val="center"/>
        <w:rPr>
          <w:color w:val="000000"/>
          <w:sz w:val="22"/>
          <w:szCs w:val="22"/>
        </w:rPr>
      </w:pPr>
      <w:r w:rsidRPr="00D53E45">
        <w:rPr>
          <w:color w:val="000000"/>
          <w:sz w:val="22"/>
          <w:szCs w:val="22"/>
        </w:rPr>
        <w:t>A. Valančiaus 1A, Vilnius</w:t>
      </w:r>
    </w:p>
    <w:p w14:paraId="324BE29C" w14:textId="77777777" w:rsidR="00FC4480" w:rsidRPr="00D53E45" w:rsidRDefault="00FC4480" w:rsidP="00FC4480">
      <w:pPr>
        <w:ind w:right="-178"/>
        <w:jc w:val="center"/>
        <w:rPr>
          <w:color w:val="000000"/>
          <w:sz w:val="22"/>
          <w:szCs w:val="22"/>
        </w:rPr>
      </w:pPr>
      <w:r w:rsidRPr="00D53E45">
        <w:rPr>
          <w:color w:val="000000"/>
          <w:sz w:val="22"/>
          <w:szCs w:val="22"/>
        </w:rPr>
        <w:t>Tel: +370  699 96686</w:t>
      </w:r>
    </w:p>
    <w:p w14:paraId="24414DC5" w14:textId="77777777" w:rsidR="00FC4480" w:rsidRPr="00D53E45" w:rsidRDefault="00FC4480" w:rsidP="00FC4480">
      <w:pPr>
        <w:ind w:right="-178"/>
        <w:jc w:val="center"/>
        <w:rPr>
          <w:color w:val="000000"/>
          <w:sz w:val="22"/>
          <w:szCs w:val="22"/>
        </w:rPr>
      </w:pPr>
      <w:r w:rsidRPr="00D53E45">
        <w:rPr>
          <w:color w:val="000000"/>
          <w:sz w:val="22"/>
          <w:szCs w:val="22"/>
        </w:rPr>
        <w:t>info@sveikatostechnologijos.eu</w:t>
      </w:r>
    </w:p>
    <w:p w14:paraId="785142E6" w14:textId="77777777" w:rsidR="00FC4480" w:rsidRPr="002F3972" w:rsidRDefault="00FC4480" w:rsidP="00FC4480">
      <w:pPr>
        <w:ind w:right="-178"/>
        <w:jc w:val="center"/>
        <w:rPr>
          <w:color w:val="000000"/>
          <w:sz w:val="20"/>
        </w:rPr>
      </w:pPr>
      <w:r w:rsidRPr="00D53E45">
        <w:rPr>
          <w:color w:val="000000"/>
          <w:sz w:val="22"/>
          <w:szCs w:val="22"/>
        </w:rPr>
        <w:t>PVM m.k. LT100009044418</w:t>
      </w:r>
    </w:p>
    <w:p w14:paraId="60806491" w14:textId="77777777" w:rsidR="00FC4480" w:rsidRDefault="00FC4480" w:rsidP="00FC4480">
      <w:pPr>
        <w:ind w:right="-178"/>
        <w:jc w:val="center"/>
        <w:rPr>
          <w:color w:val="000000"/>
          <w:sz w:val="20"/>
        </w:rPr>
      </w:pPr>
      <w:r w:rsidRPr="002F3972">
        <w:rPr>
          <w:color w:val="000000"/>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89F07FC" w14:textId="77777777" w:rsidR="00FC4480" w:rsidRPr="002F3972" w:rsidRDefault="00FC4480" w:rsidP="00FC4480">
      <w:pPr>
        <w:ind w:right="-178"/>
        <w:jc w:val="center"/>
        <w:rPr>
          <w:color w:val="000000"/>
          <w:sz w:val="20"/>
        </w:rPr>
      </w:pPr>
    </w:p>
    <w:p w14:paraId="50B7EBEA" w14:textId="77777777" w:rsidR="00FC4480" w:rsidRDefault="00FC4480" w:rsidP="00FC4480">
      <w:pPr>
        <w:tabs>
          <w:tab w:val="center" w:pos="2520"/>
        </w:tabs>
        <w:rPr>
          <w:color w:val="000000"/>
          <w:sz w:val="22"/>
          <w:szCs w:val="22"/>
        </w:rPr>
      </w:pPr>
      <w:r w:rsidRPr="00D53E45">
        <w:rPr>
          <w:color w:val="000000"/>
          <w:sz w:val="22"/>
          <w:szCs w:val="22"/>
        </w:rPr>
        <w:t xml:space="preserve">VšĮ Vilniaus universiteto ligoninė Santaros klinikos </w:t>
      </w:r>
    </w:p>
    <w:p w14:paraId="4FEA78D1" w14:textId="5BFE9571" w:rsidR="00314063" w:rsidRPr="002B19F8" w:rsidRDefault="00314063" w:rsidP="00FC4480">
      <w:pPr>
        <w:tabs>
          <w:tab w:val="center" w:pos="2520"/>
        </w:tabs>
        <w:rPr>
          <w:sz w:val="22"/>
          <w:szCs w:val="22"/>
        </w:rPr>
      </w:pPr>
      <w:r w:rsidRPr="002B19F8">
        <w:rPr>
          <w:sz w:val="22"/>
          <w:szCs w:val="22"/>
        </w:rPr>
        <w:t>(Adresatas (įgaliotoji organizacija))</w:t>
      </w:r>
    </w:p>
    <w:p w14:paraId="4FEA78D2" w14:textId="77777777" w:rsidR="00314063" w:rsidRPr="00AC085F" w:rsidRDefault="00314063" w:rsidP="00314063">
      <w:pPr>
        <w:jc w:val="center"/>
        <w:rPr>
          <w:b/>
          <w:sz w:val="22"/>
          <w:szCs w:val="22"/>
        </w:rPr>
      </w:pPr>
      <w:r w:rsidRPr="00AC085F">
        <w:rPr>
          <w:b/>
          <w:sz w:val="22"/>
          <w:szCs w:val="22"/>
        </w:rPr>
        <w:t>PASIŪLYMAS</w:t>
      </w:r>
    </w:p>
    <w:p w14:paraId="4FEA78D3" w14:textId="77777777" w:rsidR="008B1D78" w:rsidRPr="008B1D78" w:rsidRDefault="008B1D78" w:rsidP="008B1D78">
      <w:pPr>
        <w:pBdr>
          <w:top w:val="nil"/>
          <w:left w:val="nil"/>
          <w:bottom w:val="nil"/>
          <w:right w:val="nil"/>
          <w:between w:val="nil"/>
          <w:bar w:val="nil"/>
        </w:pBdr>
        <w:suppressAutoHyphens/>
        <w:spacing w:after="40"/>
        <w:jc w:val="both"/>
        <w:rPr>
          <w:rFonts w:eastAsia="Arial Unicode MS" w:cs="Arial Unicode MS"/>
          <w:b/>
          <w:bCs/>
          <w:color w:val="000000"/>
          <w:bdr w:val="nil"/>
          <w:lang w:eastAsia="lt-LT"/>
        </w:rPr>
      </w:pPr>
    </w:p>
    <w:p w14:paraId="4FEA78D4" w14:textId="77777777" w:rsidR="00D4166F" w:rsidRDefault="001F15A2" w:rsidP="00314063">
      <w:pPr>
        <w:shd w:val="clear" w:color="auto" w:fill="FFFFFF"/>
        <w:jc w:val="center"/>
        <w:rPr>
          <w:b/>
          <w:color w:val="222222"/>
          <w:sz w:val="22"/>
          <w:szCs w:val="22"/>
          <w:shd w:val="clear" w:color="auto" w:fill="FFFFFF"/>
        </w:rPr>
      </w:pPr>
      <w:r w:rsidRPr="001F15A2">
        <w:rPr>
          <w:b/>
          <w:color w:val="222222"/>
          <w:sz w:val="22"/>
          <w:szCs w:val="22"/>
          <w:shd w:val="clear" w:color="auto" w:fill="FFFFFF"/>
        </w:rPr>
        <w:t>VIENKARTINĖS MEDICINOS PAGALBOS PRIEMONĖS CHIRURGIJAI (2412)</w:t>
      </w:r>
    </w:p>
    <w:p w14:paraId="4FEA78D5" w14:textId="77777777" w:rsidR="001F15A2" w:rsidRDefault="001F15A2" w:rsidP="00314063">
      <w:pPr>
        <w:shd w:val="clear" w:color="auto" w:fill="FFFFFF"/>
        <w:jc w:val="center"/>
        <w:rPr>
          <w:sz w:val="22"/>
          <w:szCs w:val="22"/>
        </w:rPr>
      </w:pPr>
    </w:p>
    <w:p w14:paraId="14770305" w14:textId="2D9DCDD0" w:rsidR="00FC4480" w:rsidRPr="00D53E45" w:rsidRDefault="00FC4480" w:rsidP="00FC4480">
      <w:pPr>
        <w:shd w:val="clear" w:color="auto" w:fill="FFFFFF"/>
        <w:ind w:left="2592" w:firstLine="1296"/>
        <w:rPr>
          <w:bCs/>
          <w:sz w:val="22"/>
          <w:szCs w:val="22"/>
        </w:rPr>
      </w:pPr>
      <w:r>
        <w:rPr>
          <w:bCs/>
          <w:sz w:val="22"/>
          <w:szCs w:val="22"/>
        </w:rPr>
        <w:t xml:space="preserve">                </w:t>
      </w:r>
      <w:r w:rsidRPr="00D53E45">
        <w:rPr>
          <w:bCs/>
          <w:sz w:val="22"/>
          <w:szCs w:val="22"/>
        </w:rPr>
        <w:t>202</w:t>
      </w:r>
      <w:r>
        <w:rPr>
          <w:bCs/>
          <w:sz w:val="22"/>
          <w:szCs w:val="22"/>
        </w:rPr>
        <w:t>1</w:t>
      </w:r>
      <w:r w:rsidRPr="00D53E45">
        <w:rPr>
          <w:bCs/>
          <w:sz w:val="22"/>
          <w:szCs w:val="22"/>
        </w:rPr>
        <w:t>.</w:t>
      </w:r>
      <w:r>
        <w:rPr>
          <w:bCs/>
          <w:sz w:val="22"/>
          <w:szCs w:val="22"/>
        </w:rPr>
        <w:t>11</w:t>
      </w:r>
      <w:r w:rsidRPr="00D53E45">
        <w:rPr>
          <w:bCs/>
          <w:sz w:val="22"/>
          <w:szCs w:val="22"/>
        </w:rPr>
        <w:t>.</w:t>
      </w:r>
      <w:r>
        <w:rPr>
          <w:bCs/>
          <w:sz w:val="22"/>
          <w:szCs w:val="22"/>
        </w:rPr>
        <w:t>12</w:t>
      </w:r>
      <w:r w:rsidRPr="00D53E45">
        <w:rPr>
          <w:bCs/>
          <w:sz w:val="22"/>
          <w:szCs w:val="22"/>
        </w:rPr>
        <w:t xml:space="preserve">     </w:t>
      </w:r>
    </w:p>
    <w:p w14:paraId="34BB9814" w14:textId="77777777" w:rsidR="00FC4480" w:rsidRPr="00423C2C" w:rsidRDefault="00FC4480" w:rsidP="00FC4480">
      <w:pPr>
        <w:shd w:val="clear" w:color="auto" w:fill="FFFFFF"/>
        <w:ind w:left="2592" w:firstLine="1296"/>
        <w:rPr>
          <w:bCs/>
          <w:color w:val="000000"/>
          <w:sz w:val="22"/>
          <w:szCs w:val="22"/>
        </w:rPr>
      </w:pPr>
      <w:r>
        <w:rPr>
          <w:bCs/>
          <w:color w:val="000000"/>
          <w:sz w:val="22"/>
          <w:szCs w:val="22"/>
        </w:rPr>
        <w:t xml:space="preserve">                    </w:t>
      </w:r>
      <w:r w:rsidRPr="00423C2C">
        <w:rPr>
          <w:bCs/>
          <w:color w:val="000000"/>
          <w:sz w:val="22"/>
          <w:szCs w:val="22"/>
        </w:rPr>
        <w:t>(data)</w:t>
      </w:r>
    </w:p>
    <w:p w14:paraId="1BC61920" w14:textId="3C924C82" w:rsidR="00FC4480" w:rsidRPr="00423C2C" w:rsidRDefault="00FC4480" w:rsidP="00FC4480">
      <w:pPr>
        <w:shd w:val="clear" w:color="auto" w:fill="FFFFFF"/>
        <w:jc w:val="center"/>
        <w:rPr>
          <w:bCs/>
          <w:color w:val="000000"/>
          <w:sz w:val="22"/>
          <w:szCs w:val="22"/>
        </w:rPr>
      </w:pPr>
      <w:r>
        <w:rPr>
          <w:bCs/>
          <w:color w:val="000000"/>
          <w:sz w:val="22"/>
          <w:szCs w:val="22"/>
        </w:rPr>
        <w:t xml:space="preserve">          </w:t>
      </w:r>
      <w:r>
        <w:rPr>
          <w:bCs/>
          <w:color w:val="000000"/>
          <w:sz w:val="22"/>
          <w:szCs w:val="22"/>
        </w:rPr>
        <w:t>Vilnius</w:t>
      </w:r>
    </w:p>
    <w:p w14:paraId="19BE9CA5" w14:textId="4267129B" w:rsidR="00FC4480" w:rsidRPr="00423C2C" w:rsidRDefault="00FC4480" w:rsidP="00FC4480">
      <w:pPr>
        <w:shd w:val="clear" w:color="auto" w:fill="FFFFFF"/>
        <w:jc w:val="center"/>
        <w:rPr>
          <w:bCs/>
          <w:color w:val="000000"/>
          <w:sz w:val="22"/>
          <w:szCs w:val="22"/>
        </w:rPr>
      </w:pPr>
      <w:r>
        <w:rPr>
          <w:bCs/>
          <w:color w:val="000000"/>
          <w:sz w:val="22"/>
          <w:szCs w:val="22"/>
        </w:rPr>
        <w:t xml:space="preserve">            </w:t>
      </w:r>
      <w:r w:rsidRPr="00423C2C">
        <w:rPr>
          <w:bCs/>
          <w:color w:val="000000"/>
          <w:sz w:val="22"/>
          <w:szCs w:val="22"/>
        </w:rPr>
        <w:t>(sudarymo vieta)</w:t>
      </w:r>
    </w:p>
    <w:p w14:paraId="4FEA78DA" w14:textId="77777777" w:rsidR="00314063" w:rsidRPr="00516D38" w:rsidRDefault="00314063" w:rsidP="00314063">
      <w:pPr>
        <w:rPr>
          <w:sz w:val="22"/>
          <w:szCs w:val="22"/>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289"/>
      </w:tblGrid>
      <w:tr w:rsidR="00FC4480" w:rsidRPr="00516D38" w14:paraId="4FEA78DE" w14:textId="77777777" w:rsidTr="00FC4480">
        <w:tc>
          <w:tcPr>
            <w:tcW w:w="6634" w:type="dxa"/>
          </w:tcPr>
          <w:p w14:paraId="4FEA78DB" w14:textId="77777777" w:rsidR="00FC4480" w:rsidRPr="00516D38" w:rsidRDefault="00FC4480" w:rsidP="00FC4480">
            <w:pPr>
              <w:ind w:right="-108"/>
              <w:jc w:val="both"/>
              <w:rPr>
                <w:i/>
                <w:sz w:val="22"/>
                <w:szCs w:val="22"/>
              </w:rPr>
            </w:pPr>
            <w:r w:rsidRPr="00516D38">
              <w:rPr>
                <w:sz w:val="22"/>
                <w:szCs w:val="22"/>
              </w:rPr>
              <w:t xml:space="preserve">Tiekėjo pavadinimas </w:t>
            </w:r>
            <w:r w:rsidRPr="00516D38">
              <w:rPr>
                <w:i/>
                <w:sz w:val="22"/>
                <w:szCs w:val="22"/>
              </w:rPr>
              <w:t>/jeigu dalyvauja ūkio subjektų grupė, surašomi visi dalyvių pavadinimai/</w:t>
            </w:r>
          </w:p>
        </w:tc>
        <w:tc>
          <w:tcPr>
            <w:tcW w:w="3289" w:type="dxa"/>
          </w:tcPr>
          <w:p w14:paraId="46AFCC3F" w14:textId="77777777" w:rsidR="00FC4480" w:rsidRPr="00D53E45" w:rsidRDefault="00FC4480" w:rsidP="00FC4480">
            <w:pPr>
              <w:spacing w:line="256" w:lineRule="auto"/>
              <w:jc w:val="both"/>
              <w:rPr>
                <w:rFonts w:eastAsia="Calibri"/>
                <w:sz w:val="22"/>
                <w:szCs w:val="22"/>
              </w:rPr>
            </w:pPr>
            <w:r w:rsidRPr="00D53E45">
              <w:rPr>
                <w:rFonts w:eastAsia="Calibri"/>
                <w:sz w:val="22"/>
                <w:szCs w:val="22"/>
              </w:rPr>
              <w:t>UAB Sveikatos technologijos</w:t>
            </w:r>
          </w:p>
          <w:p w14:paraId="67865F6D" w14:textId="77777777" w:rsidR="00FC4480" w:rsidRPr="00516D38" w:rsidRDefault="00FC4480" w:rsidP="00FC4480">
            <w:pPr>
              <w:jc w:val="both"/>
              <w:rPr>
                <w:sz w:val="22"/>
                <w:szCs w:val="22"/>
              </w:rPr>
            </w:pPr>
          </w:p>
        </w:tc>
      </w:tr>
      <w:tr w:rsidR="00FC4480" w:rsidRPr="00516D38" w14:paraId="4FEA78E2" w14:textId="77777777" w:rsidTr="00FC4480">
        <w:tc>
          <w:tcPr>
            <w:tcW w:w="6634" w:type="dxa"/>
          </w:tcPr>
          <w:p w14:paraId="4FEA78DF" w14:textId="77777777" w:rsidR="00FC4480" w:rsidRPr="00516D38" w:rsidRDefault="00FC4480" w:rsidP="00FC4480">
            <w:pPr>
              <w:ind w:right="-108"/>
              <w:rPr>
                <w:sz w:val="22"/>
                <w:szCs w:val="22"/>
              </w:rPr>
            </w:pPr>
            <w:r w:rsidRPr="00516D38">
              <w:rPr>
                <w:sz w:val="22"/>
                <w:szCs w:val="22"/>
              </w:rPr>
              <w:t>Tiekėjo adresas</w:t>
            </w:r>
            <w:r w:rsidRPr="00516D38">
              <w:rPr>
                <w:i/>
                <w:sz w:val="22"/>
                <w:szCs w:val="22"/>
              </w:rPr>
              <w:t xml:space="preserve"> /jeigu dalyvauja ūkio subjektų grupė, surašomi visi dalyvių adresai/</w:t>
            </w:r>
          </w:p>
        </w:tc>
        <w:tc>
          <w:tcPr>
            <w:tcW w:w="3289" w:type="dxa"/>
          </w:tcPr>
          <w:p w14:paraId="613B574A" w14:textId="77777777" w:rsidR="00FC4480" w:rsidRPr="00D53E45" w:rsidRDefault="00FC4480" w:rsidP="00FC4480">
            <w:pPr>
              <w:spacing w:line="256" w:lineRule="auto"/>
              <w:jc w:val="both"/>
              <w:rPr>
                <w:rFonts w:eastAsia="Calibri"/>
                <w:sz w:val="22"/>
                <w:szCs w:val="22"/>
              </w:rPr>
            </w:pPr>
            <w:r w:rsidRPr="00D53E45">
              <w:rPr>
                <w:rFonts w:eastAsia="Calibri"/>
                <w:sz w:val="22"/>
                <w:szCs w:val="22"/>
              </w:rPr>
              <w:t>M. Valančiaus g. 1A, Vilnius</w:t>
            </w:r>
          </w:p>
          <w:p w14:paraId="3C9099E2" w14:textId="77777777" w:rsidR="00FC4480" w:rsidRPr="0034130D" w:rsidRDefault="00FC4480" w:rsidP="00FC4480">
            <w:pPr>
              <w:jc w:val="both"/>
              <w:rPr>
                <w:color w:val="000000"/>
                <w:sz w:val="22"/>
                <w:szCs w:val="22"/>
              </w:rPr>
            </w:pPr>
          </w:p>
          <w:p w14:paraId="54988CE5" w14:textId="77777777" w:rsidR="00FC4480" w:rsidRPr="00516D38" w:rsidRDefault="00FC4480" w:rsidP="00FC4480">
            <w:pPr>
              <w:jc w:val="both"/>
              <w:rPr>
                <w:sz w:val="22"/>
                <w:szCs w:val="22"/>
              </w:rPr>
            </w:pPr>
          </w:p>
        </w:tc>
      </w:tr>
      <w:tr w:rsidR="00FC4480" w:rsidRPr="00516D38" w14:paraId="4FEA78E5" w14:textId="77777777" w:rsidTr="00FC4480">
        <w:tc>
          <w:tcPr>
            <w:tcW w:w="6634" w:type="dxa"/>
          </w:tcPr>
          <w:p w14:paraId="4FEA78E3" w14:textId="77777777" w:rsidR="00FC4480" w:rsidRPr="00516D38" w:rsidRDefault="00FC4480" w:rsidP="00FC4480">
            <w:pPr>
              <w:ind w:right="-108"/>
              <w:rPr>
                <w:sz w:val="22"/>
                <w:szCs w:val="22"/>
              </w:rPr>
            </w:pPr>
            <w:r w:rsidRPr="00516D38">
              <w:rPr>
                <w:sz w:val="22"/>
                <w:szCs w:val="22"/>
              </w:rPr>
              <w:t>Asmens, pasirašiusio pasiūlymą</w:t>
            </w:r>
            <w:r>
              <w:rPr>
                <w:sz w:val="22"/>
                <w:szCs w:val="22"/>
              </w:rPr>
              <w:t>,</w:t>
            </w:r>
            <w:r w:rsidRPr="00516D38">
              <w:rPr>
                <w:sz w:val="22"/>
                <w:szCs w:val="22"/>
              </w:rPr>
              <w:t xml:space="preserve"> vardas, pavardė, pareigos</w:t>
            </w:r>
          </w:p>
        </w:tc>
        <w:tc>
          <w:tcPr>
            <w:tcW w:w="3289" w:type="dxa"/>
          </w:tcPr>
          <w:p w14:paraId="67D9DD77" w14:textId="126C5170" w:rsidR="00FC4480" w:rsidRPr="00516D38" w:rsidRDefault="00FC4480" w:rsidP="00FC4480">
            <w:pPr>
              <w:jc w:val="both"/>
              <w:rPr>
                <w:sz w:val="22"/>
                <w:szCs w:val="22"/>
              </w:rPr>
            </w:pPr>
            <w:r w:rsidRPr="00D53E45">
              <w:rPr>
                <w:rFonts w:eastAsia="Calibri"/>
                <w:sz w:val="22"/>
                <w:szCs w:val="22"/>
              </w:rPr>
              <w:t>Andrius Nikanorovas, direktorius</w:t>
            </w:r>
          </w:p>
        </w:tc>
      </w:tr>
      <w:tr w:rsidR="00FC4480" w:rsidRPr="00516D38" w14:paraId="4FEA78E8" w14:textId="77777777" w:rsidTr="00FC4480">
        <w:trPr>
          <w:trHeight w:val="267"/>
        </w:trPr>
        <w:tc>
          <w:tcPr>
            <w:tcW w:w="6634" w:type="dxa"/>
          </w:tcPr>
          <w:p w14:paraId="4FEA78E6" w14:textId="77777777" w:rsidR="00FC4480" w:rsidRPr="00516D38" w:rsidRDefault="00FC4480" w:rsidP="00FC4480">
            <w:pPr>
              <w:ind w:right="-108"/>
              <w:rPr>
                <w:sz w:val="22"/>
                <w:szCs w:val="22"/>
              </w:rPr>
            </w:pPr>
            <w:r w:rsidRPr="00516D38">
              <w:rPr>
                <w:sz w:val="22"/>
                <w:szCs w:val="22"/>
              </w:rPr>
              <w:t>Telefono numeris</w:t>
            </w:r>
          </w:p>
        </w:tc>
        <w:tc>
          <w:tcPr>
            <w:tcW w:w="3289" w:type="dxa"/>
          </w:tcPr>
          <w:p w14:paraId="67F8E8DF" w14:textId="607D0376" w:rsidR="00FC4480" w:rsidRPr="00516D38" w:rsidRDefault="00FC4480" w:rsidP="00FC4480">
            <w:pPr>
              <w:jc w:val="both"/>
              <w:rPr>
                <w:sz w:val="22"/>
                <w:szCs w:val="22"/>
              </w:rPr>
            </w:pPr>
            <w:r w:rsidRPr="00D53E45">
              <w:rPr>
                <w:rFonts w:eastAsia="Calibri"/>
                <w:sz w:val="22"/>
                <w:szCs w:val="22"/>
              </w:rPr>
              <w:t>+370 69996686</w:t>
            </w:r>
          </w:p>
        </w:tc>
      </w:tr>
      <w:tr w:rsidR="00FC4480" w:rsidRPr="00516D38" w14:paraId="4FEA78EB" w14:textId="77777777" w:rsidTr="00FC4480">
        <w:tc>
          <w:tcPr>
            <w:tcW w:w="6634" w:type="dxa"/>
          </w:tcPr>
          <w:p w14:paraId="4FEA78E9" w14:textId="77777777" w:rsidR="00FC4480" w:rsidRPr="00516D38" w:rsidRDefault="00FC4480" w:rsidP="00FC4480">
            <w:pPr>
              <w:ind w:right="-108"/>
              <w:rPr>
                <w:sz w:val="22"/>
                <w:szCs w:val="22"/>
              </w:rPr>
            </w:pPr>
            <w:r w:rsidRPr="00516D38">
              <w:rPr>
                <w:sz w:val="22"/>
                <w:szCs w:val="22"/>
              </w:rPr>
              <w:t>Tiekėjo įmonės kodas</w:t>
            </w:r>
          </w:p>
        </w:tc>
        <w:tc>
          <w:tcPr>
            <w:tcW w:w="3289" w:type="dxa"/>
          </w:tcPr>
          <w:p w14:paraId="74F261CF" w14:textId="2D2B36B9" w:rsidR="00FC4480" w:rsidRPr="00516D38" w:rsidRDefault="00FC4480" w:rsidP="00FC4480">
            <w:pPr>
              <w:jc w:val="both"/>
              <w:rPr>
                <w:sz w:val="22"/>
                <w:szCs w:val="22"/>
              </w:rPr>
            </w:pPr>
            <w:r w:rsidRPr="0034130D">
              <w:rPr>
                <w:color w:val="000000"/>
                <w:sz w:val="22"/>
                <w:szCs w:val="22"/>
              </w:rPr>
              <w:t>303477020</w:t>
            </w:r>
          </w:p>
        </w:tc>
      </w:tr>
      <w:tr w:rsidR="00FC4480" w:rsidRPr="00516D38" w14:paraId="4FEA78EE" w14:textId="77777777" w:rsidTr="00FC4480">
        <w:tc>
          <w:tcPr>
            <w:tcW w:w="6634" w:type="dxa"/>
          </w:tcPr>
          <w:p w14:paraId="4FEA78EC" w14:textId="77777777" w:rsidR="00FC4480" w:rsidRPr="00516D38" w:rsidRDefault="00FC4480" w:rsidP="00FC4480">
            <w:pPr>
              <w:ind w:right="-108"/>
              <w:rPr>
                <w:sz w:val="22"/>
                <w:szCs w:val="22"/>
              </w:rPr>
            </w:pPr>
            <w:r w:rsidRPr="00516D38">
              <w:rPr>
                <w:sz w:val="22"/>
                <w:szCs w:val="22"/>
              </w:rPr>
              <w:t>Tiekėjo PVM mokėtojo kodas</w:t>
            </w:r>
          </w:p>
        </w:tc>
        <w:tc>
          <w:tcPr>
            <w:tcW w:w="3289" w:type="dxa"/>
          </w:tcPr>
          <w:p w14:paraId="6A650BC2" w14:textId="6DDF2FD8" w:rsidR="00FC4480" w:rsidRPr="00516D38" w:rsidRDefault="00FC4480" w:rsidP="00FC4480">
            <w:pPr>
              <w:jc w:val="both"/>
              <w:rPr>
                <w:sz w:val="22"/>
                <w:szCs w:val="22"/>
              </w:rPr>
            </w:pPr>
            <w:r w:rsidRPr="0034130D">
              <w:rPr>
                <w:color w:val="000000"/>
                <w:sz w:val="22"/>
                <w:szCs w:val="22"/>
              </w:rPr>
              <w:t>LT100009044418</w:t>
            </w:r>
          </w:p>
        </w:tc>
      </w:tr>
      <w:tr w:rsidR="00FC4480" w:rsidRPr="00516D38" w14:paraId="4FEA78F1" w14:textId="77777777" w:rsidTr="00FC4480">
        <w:tc>
          <w:tcPr>
            <w:tcW w:w="6634" w:type="dxa"/>
          </w:tcPr>
          <w:p w14:paraId="4FEA78EF" w14:textId="77777777" w:rsidR="00FC4480" w:rsidRPr="00516D38" w:rsidRDefault="00FC4480" w:rsidP="00FC4480">
            <w:pPr>
              <w:ind w:right="-108"/>
              <w:rPr>
                <w:sz w:val="22"/>
                <w:szCs w:val="22"/>
              </w:rPr>
            </w:pPr>
            <w:r w:rsidRPr="00516D38">
              <w:rPr>
                <w:sz w:val="22"/>
                <w:szCs w:val="22"/>
              </w:rPr>
              <w:t>El. pašto adresas</w:t>
            </w:r>
          </w:p>
        </w:tc>
        <w:tc>
          <w:tcPr>
            <w:tcW w:w="3289" w:type="dxa"/>
          </w:tcPr>
          <w:p w14:paraId="11D49352" w14:textId="263B6D1A" w:rsidR="00FC4480" w:rsidRPr="00516D38" w:rsidRDefault="00FC4480" w:rsidP="00FC4480">
            <w:pPr>
              <w:jc w:val="both"/>
              <w:rPr>
                <w:sz w:val="22"/>
                <w:szCs w:val="22"/>
              </w:rPr>
            </w:pPr>
            <w:r w:rsidRPr="00D53E45">
              <w:rPr>
                <w:rFonts w:eastAsia="Calibri"/>
                <w:sz w:val="22"/>
                <w:szCs w:val="22"/>
              </w:rPr>
              <w:t>info@sveikatostechnologijos.eu</w:t>
            </w:r>
          </w:p>
        </w:tc>
      </w:tr>
      <w:tr w:rsidR="00FC4480" w:rsidRPr="00516D38" w14:paraId="6B7D07A9" w14:textId="77777777" w:rsidTr="00FC4480">
        <w:tc>
          <w:tcPr>
            <w:tcW w:w="6634" w:type="dxa"/>
          </w:tcPr>
          <w:p w14:paraId="71C3234D" w14:textId="77777777" w:rsidR="00FC4480" w:rsidRPr="00516D38" w:rsidRDefault="00FC4480" w:rsidP="00FC4480">
            <w:pPr>
              <w:ind w:right="-108"/>
              <w:rPr>
                <w:sz w:val="22"/>
                <w:szCs w:val="22"/>
              </w:rPr>
            </w:pPr>
          </w:p>
        </w:tc>
        <w:tc>
          <w:tcPr>
            <w:tcW w:w="3289" w:type="dxa"/>
          </w:tcPr>
          <w:p w14:paraId="662E2FA4" w14:textId="44B1DA39" w:rsidR="00FC4480" w:rsidRPr="0034130D" w:rsidRDefault="00FC4480" w:rsidP="00FC4480">
            <w:pPr>
              <w:jc w:val="both"/>
              <w:rPr>
                <w:color w:val="000000"/>
                <w:sz w:val="22"/>
                <w:szCs w:val="22"/>
              </w:rPr>
            </w:pPr>
          </w:p>
        </w:tc>
      </w:tr>
    </w:tbl>
    <w:p w14:paraId="4FEA78F2" w14:textId="77777777" w:rsidR="00314063" w:rsidRPr="00516D38" w:rsidRDefault="00314063" w:rsidP="00314063">
      <w:pPr>
        <w:jc w:val="both"/>
        <w:rPr>
          <w:i/>
          <w:sz w:val="22"/>
          <w:szCs w:val="22"/>
        </w:rPr>
      </w:pPr>
    </w:p>
    <w:p w14:paraId="4FEA78F3" w14:textId="77777777" w:rsidR="00314063" w:rsidRPr="00516D38" w:rsidRDefault="00314063" w:rsidP="00314063">
      <w:pPr>
        <w:tabs>
          <w:tab w:val="left" w:pos="142"/>
          <w:tab w:val="left" w:pos="567"/>
        </w:tabs>
        <w:jc w:val="both"/>
        <w:rPr>
          <w:sz w:val="22"/>
          <w:szCs w:val="22"/>
        </w:rPr>
      </w:pPr>
      <w:r w:rsidRPr="00516D38">
        <w:rPr>
          <w:sz w:val="22"/>
          <w:szCs w:val="22"/>
        </w:rPr>
        <w:t>Šiuo pasiūlymu pažymime, kad sutinkame su visomis pirkimo sąlygomis, nustatytomis:</w:t>
      </w:r>
    </w:p>
    <w:p w14:paraId="4FEA78F4" w14:textId="77777777" w:rsidR="00314063" w:rsidRPr="00516D38" w:rsidRDefault="00314063" w:rsidP="00314063">
      <w:pPr>
        <w:tabs>
          <w:tab w:val="left" w:pos="142"/>
          <w:tab w:val="left" w:pos="567"/>
        </w:tabs>
        <w:jc w:val="both"/>
        <w:rPr>
          <w:sz w:val="22"/>
          <w:szCs w:val="22"/>
        </w:rPr>
      </w:pPr>
      <w:r w:rsidRPr="00516D38">
        <w:rPr>
          <w:sz w:val="22"/>
          <w:szCs w:val="22"/>
        </w:rPr>
        <w:tab/>
      </w:r>
      <w:r w:rsidRPr="00516D38">
        <w:rPr>
          <w:sz w:val="22"/>
          <w:szCs w:val="22"/>
        </w:rPr>
        <w:tab/>
        <w:t xml:space="preserve">1) atviro konkurso skelbime, paskelbtame Viešųjų pirkimų įstatymo nustatyta tvarka; </w:t>
      </w:r>
    </w:p>
    <w:p w14:paraId="4FEA78F5" w14:textId="77777777" w:rsidR="00314063" w:rsidRPr="00516D38" w:rsidRDefault="00314063" w:rsidP="00314063">
      <w:pPr>
        <w:tabs>
          <w:tab w:val="left" w:pos="142"/>
          <w:tab w:val="left" w:pos="567"/>
        </w:tabs>
        <w:jc w:val="both"/>
        <w:rPr>
          <w:sz w:val="22"/>
          <w:szCs w:val="22"/>
        </w:rPr>
      </w:pPr>
      <w:r w:rsidRPr="00516D38">
        <w:rPr>
          <w:sz w:val="22"/>
          <w:szCs w:val="22"/>
        </w:rPr>
        <w:tab/>
      </w:r>
      <w:r w:rsidRPr="00516D38">
        <w:rPr>
          <w:sz w:val="22"/>
          <w:szCs w:val="22"/>
        </w:rPr>
        <w:tab/>
        <w:t>2) atviro konkurso pirkimo dokumentuose;</w:t>
      </w:r>
    </w:p>
    <w:p w14:paraId="4FEA78F6" w14:textId="77777777" w:rsidR="00314063" w:rsidRPr="00516D38" w:rsidRDefault="00314063" w:rsidP="00314063">
      <w:pPr>
        <w:tabs>
          <w:tab w:val="left" w:pos="142"/>
          <w:tab w:val="left" w:pos="567"/>
        </w:tabs>
        <w:jc w:val="both"/>
        <w:rPr>
          <w:sz w:val="22"/>
          <w:szCs w:val="22"/>
        </w:rPr>
      </w:pPr>
      <w:r w:rsidRPr="00516D38">
        <w:rPr>
          <w:sz w:val="22"/>
          <w:szCs w:val="22"/>
        </w:rPr>
        <w:tab/>
      </w:r>
      <w:r w:rsidRPr="00516D38">
        <w:rPr>
          <w:sz w:val="22"/>
          <w:szCs w:val="22"/>
        </w:rPr>
        <w:tab/>
        <w:t>3) kituose pirkimo dokumentuose (jų paaiškinimuose, papildymuose).</w:t>
      </w:r>
    </w:p>
    <w:p w14:paraId="4FEA78F7" w14:textId="77777777" w:rsidR="00525190" w:rsidRDefault="00525190" w:rsidP="00314063">
      <w:pPr>
        <w:tabs>
          <w:tab w:val="left" w:pos="142"/>
          <w:tab w:val="left" w:pos="567"/>
        </w:tabs>
        <w:jc w:val="both"/>
        <w:rPr>
          <w:spacing w:val="-4"/>
          <w:sz w:val="22"/>
          <w:szCs w:val="22"/>
        </w:rPr>
      </w:pPr>
    </w:p>
    <w:p w14:paraId="4FEA78F8" w14:textId="77777777" w:rsidR="00314063" w:rsidRPr="00516D38" w:rsidRDefault="00314063" w:rsidP="00314063">
      <w:pPr>
        <w:tabs>
          <w:tab w:val="left" w:pos="142"/>
          <w:tab w:val="left" w:pos="567"/>
        </w:tabs>
        <w:jc w:val="both"/>
        <w:rPr>
          <w:sz w:val="22"/>
          <w:szCs w:val="22"/>
        </w:rPr>
      </w:pPr>
      <w:r w:rsidRPr="00516D38">
        <w:rPr>
          <w:spacing w:val="-4"/>
          <w:sz w:val="22"/>
          <w:szCs w:val="22"/>
        </w:rPr>
        <w:t xml:space="preserve">Pasirašydamas CVP IS priemonėmis </w:t>
      </w:r>
      <w:r w:rsidRPr="00C262A4">
        <w:rPr>
          <w:spacing w:val="-4"/>
          <w:sz w:val="22"/>
          <w:szCs w:val="22"/>
        </w:rPr>
        <w:t>pateiktą pasiūlymą patvirtinu, kad dokumentų skaitmeninės</w:t>
      </w:r>
      <w:r w:rsidRPr="00C262A4">
        <w:rPr>
          <w:sz w:val="22"/>
          <w:szCs w:val="22"/>
        </w:rPr>
        <w:t xml:space="preserve"> kopijos ir elektroninėmis priemonėmis pateikti duomenys yra tikri</w:t>
      </w:r>
      <w:r w:rsidRPr="00516D38">
        <w:rPr>
          <w:sz w:val="22"/>
          <w:szCs w:val="22"/>
        </w:rPr>
        <w:t>.</w:t>
      </w:r>
    </w:p>
    <w:p w14:paraId="4FEA78F9" w14:textId="77777777" w:rsidR="00314063" w:rsidRPr="00516D38" w:rsidRDefault="00314063" w:rsidP="00314063">
      <w:pPr>
        <w:tabs>
          <w:tab w:val="left" w:pos="142"/>
          <w:tab w:val="left" w:pos="567"/>
        </w:tabs>
        <w:jc w:val="both"/>
        <w:rPr>
          <w:sz w:val="22"/>
          <w:szCs w:val="22"/>
        </w:rPr>
      </w:pPr>
    </w:p>
    <w:p w14:paraId="4FEA78FA" w14:textId="77777777" w:rsidR="00314063" w:rsidRPr="00516D38" w:rsidRDefault="005E1FD8" w:rsidP="005E1FD8">
      <w:pPr>
        <w:tabs>
          <w:tab w:val="left" w:pos="709"/>
        </w:tabs>
        <w:jc w:val="both"/>
        <w:rPr>
          <w:i/>
          <w:spacing w:val="-4"/>
          <w:sz w:val="22"/>
          <w:szCs w:val="22"/>
        </w:rPr>
      </w:pPr>
      <w:r w:rsidRPr="005E1FD8">
        <w:rPr>
          <w:bCs/>
          <w:sz w:val="22"/>
          <w:szCs w:val="22"/>
          <w:lang w:eastAsia="lt-LT"/>
        </w:rPr>
        <w:t xml:space="preserve">Vykdant sutartį pasitelksiu šiuos subtiekėjus </w:t>
      </w:r>
      <w:r w:rsidRPr="005E1FD8">
        <w:rPr>
          <w:bCs/>
          <w:i/>
          <w:sz w:val="22"/>
          <w:szCs w:val="22"/>
          <w:lang w:eastAsia="lt-LT"/>
        </w:rPr>
        <w:t xml:space="preserve">(pildyti tuomet, jei sutarties vykdymui </w:t>
      </w:r>
      <w:r w:rsidR="00314063" w:rsidRPr="005E1FD8">
        <w:rPr>
          <w:i/>
          <w:spacing w:val="-4"/>
          <w:sz w:val="22"/>
          <w:szCs w:val="22"/>
        </w:rPr>
        <w:t>tiekėjas ketina pasitelkti</w:t>
      </w:r>
      <w:r w:rsidR="00314063" w:rsidRPr="00516D38">
        <w:rPr>
          <w:i/>
          <w:spacing w:val="-4"/>
          <w:sz w:val="22"/>
          <w:szCs w:val="22"/>
        </w:rPr>
        <w:t xml:space="preserve"> sub</w:t>
      </w:r>
      <w:r w:rsidR="000D2D93">
        <w:rPr>
          <w:i/>
          <w:spacing w:val="-4"/>
          <w:sz w:val="22"/>
          <w:szCs w:val="22"/>
        </w:rPr>
        <w:t>tiekėją</w:t>
      </w:r>
      <w:r w:rsidR="00314063" w:rsidRPr="00516D38">
        <w:rPr>
          <w:i/>
          <w:spacing w:val="-4"/>
          <w:sz w:val="22"/>
          <w:szCs w:val="22"/>
        </w:rPr>
        <w:t xml:space="preserve"> (-us)</w:t>
      </w:r>
      <w:r>
        <w:rPr>
          <w:i/>
          <w:spacing w:val="-4"/>
          <w:sz w:val="22"/>
          <w:szCs w:val="22"/>
        </w:rPr>
        <w:t>)</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3969"/>
        <w:gridCol w:w="3685"/>
      </w:tblGrid>
      <w:tr w:rsidR="002B19F8" w:rsidRPr="00516D38" w14:paraId="4FEA78FF" w14:textId="77777777" w:rsidTr="002B19F8">
        <w:tc>
          <w:tcPr>
            <w:tcW w:w="562" w:type="dxa"/>
            <w:tcBorders>
              <w:top w:val="single" w:sz="4" w:space="0" w:color="auto"/>
              <w:left w:val="single" w:sz="4" w:space="0" w:color="auto"/>
              <w:bottom w:val="single" w:sz="4" w:space="0" w:color="auto"/>
              <w:right w:val="single" w:sz="4" w:space="0" w:color="auto"/>
            </w:tcBorders>
            <w:vAlign w:val="center"/>
          </w:tcPr>
          <w:p w14:paraId="4FEA78FB" w14:textId="77777777" w:rsidR="00314063" w:rsidRPr="00516D38" w:rsidRDefault="00314063" w:rsidP="00314063">
            <w:pPr>
              <w:tabs>
                <w:tab w:val="left" w:pos="1800"/>
              </w:tabs>
              <w:jc w:val="center"/>
              <w:rPr>
                <w:sz w:val="22"/>
                <w:szCs w:val="22"/>
              </w:rPr>
            </w:pPr>
            <w:r w:rsidRPr="00516D38">
              <w:rPr>
                <w:sz w:val="22"/>
                <w:szCs w:val="22"/>
              </w:rPr>
              <w:t>Eil. Nr.</w:t>
            </w:r>
          </w:p>
        </w:tc>
        <w:tc>
          <w:tcPr>
            <w:tcW w:w="1843" w:type="dxa"/>
            <w:tcBorders>
              <w:top w:val="single" w:sz="4" w:space="0" w:color="auto"/>
              <w:left w:val="single" w:sz="4" w:space="0" w:color="auto"/>
              <w:bottom w:val="single" w:sz="4" w:space="0" w:color="auto"/>
              <w:right w:val="single" w:sz="4" w:space="0" w:color="auto"/>
            </w:tcBorders>
            <w:vAlign w:val="center"/>
          </w:tcPr>
          <w:p w14:paraId="4FEA78FC" w14:textId="77777777" w:rsidR="00314063" w:rsidRPr="00516D38" w:rsidRDefault="00314063" w:rsidP="00314063">
            <w:pPr>
              <w:tabs>
                <w:tab w:val="left" w:pos="1800"/>
              </w:tabs>
              <w:jc w:val="center"/>
              <w:rPr>
                <w:sz w:val="22"/>
                <w:szCs w:val="22"/>
              </w:rPr>
            </w:pPr>
            <w:r w:rsidRPr="00516D38">
              <w:rPr>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FEA78FD" w14:textId="77777777" w:rsidR="00314063" w:rsidRPr="00516D38" w:rsidRDefault="00314063" w:rsidP="00AD775B">
            <w:pPr>
              <w:tabs>
                <w:tab w:val="left" w:pos="1800"/>
              </w:tabs>
              <w:ind w:left="-108" w:right="-108"/>
              <w:jc w:val="center"/>
              <w:rPr>
                <w:sz w:val="22"/>
                <w:szCs w:val="22"/>
              </w:rPr>
            </w:pPr>
            <w:r w:rsidRPr="00516D38">
              <w:rPr>
                <w:sz w:val="22"/>
                <w:szCs w:val="22"/>
              </w:rPr>
              <w:t xml:space="preserve">Statusas </w:t>
            </w:r>
            <w:r w:rsidRPr="00516D38">
              <w:rPr>
                <w:i/>
                <w:sz w:val="22"/>
                <w:szCs w:val="22"/>
              </w:rPr>
              <w:t>(jungtinės veiklos partneris arba subtiekėjas arba trečiasis asmuo, kurio pajėgumais remiamasi)</w:t>
            </w:r>
          </w:p>
        </w:tc>
        <w:tc>
          <w:tcPr>
            <w:tcW w:w="3685" w:type="dxa"/>
            <w:tcBorders>
              <w:top w:val="single" w:sz="4" w:space="0" w:color="auto"/>
              <w:left w:val="single" w:sz="4" w:space="0" w:color="auto"/>
              <w:bottom w:val="single" w:sz="4" w:space="0" w:color="auto"/>
              <w:right w:val="single" w:sz="4" w:space="0" w:color="auto"/>
            </w:tcBorders>
            <w:vAlign w:val="center"/>
          </w:tcPr>
          <w:p w14:paraId="4FEA78FE" w14:textId="77777777" w:rsidR="00314063" w:rsidRPr="00602B58" w:rsidRDefault="00314063" w:rsidP="00FB4951">
            <w:pPr>
              <w:tabs>
                <w:tab w:val="left" w:pos="1800"/>
              </w:tabs>
              <w:ind w:left="-108" w:right="-108"/>
              <w:jc w:val="center"/>
              <w:rPr>
                <w:sz w:val="22"/>
                <w:szCs w:val="22"/>
              </w:rPr>
            </w:pPr>
            <w:r w:rsidRPr="00602B58">
              <w:rPr>
                <w:sz w:val="22"/>
                <w:szCs w:val="22"/>
              </w:rPr>
              <w:t>Ūkio subjektui perduodamų įsipareigojimų apimtis</w:t>
            </w:r>
            <w:r w:rsidR="00FB4951" w:rsidRPr="00602B58">
              <w:rPr>
                <w:i/>
                <w:sz w:val="22"/>
                <w:szCs w:val="22"/>
                <w:lang w:eastAsia="lt-LT"/>
              </w:rPr>
              <w:t>(vertė nuo pasiūlymo kainos, %),</w:t>
            </w:r>
            <w:r w:rsidRPr="00602B58">
              <w:rPr>
                <w:sz w:val="22"/>
                <w:szCs w:val="22"/>
              </w:rPr>
              <w:t>ką dar</w:t>
            </w:r>
            <w:r w:rsidR="00602B58" w:rsidRPr="00602B58">
              <w:rPr>
                <w:sz w:val="22"/>
                <w:szCs w:val="22"/>
              </w:rPr>
              <w:t>ys pasitelkiamas ūkio subjektas</w:t>
            </w:r>
          </w:p>
        </w:tc>
      </w:tr>
      <w:tr w:rsidR="002B19F8" w:rsidRPr="00516D38" w14:paraId="4FEA7904" w14:textId="77777777" w:rsidTr="002B19F8">
        <w:tc>
          <w:tcPr>
            <w:tcW w:w="562" w:type="dxa"/>
            <w:tcBorders>
              <w:top w:val="single" w:sz="4" w:space="0" w:color="auto"/>
              <w:left w:val="single" w:sz="4" w:space="0" w:color="auto"/>
              <w:bottom w:val="single" w:sz="4" w:space="0" w:color="auto"/>
              <w:right w:val="single" w:sz="4" w:space="0" w:color="auto"/>
            </w:tcBorders>
          </w:tcPr>
          <w:p w14:paraId="4FEA7900" w14:textId="77777777" w:rsidR="00314063" w:rsidRPr="00516D38" w:rsidRDefault="00314063" w:rsidP="00314063">
            <w:pPr>
              <w:tabs>
                <w:tab w:val="left" w:pos="1800"/>
              </w:tabs>
              <w:jc w:val="both"/>
              <w:rPr>
                <w:sz w:val="22"/>
                <w:szCs w:val="22"/>
                <w:highlight w:val="yellow"/>
              </w:rPr>
            </w:pPr>
          </w:p>
        </w:tc>
        <w:tc>
          <w:tcPr>
            <w:tcW w:w="1843" w:type="dxa"/>
            <w:tcBorders>
              <w:top w:val="single" w:sz="4" w:space="0" w:color="auto"/>
              <w:left w:val="single" w:sz="4" w:space="0" w:color="auto"/>
              <w:bottom w:val="single" w:sz="4" w:space="0" w:color="auto"/>
              <w:right w:val="single" w:sz="4" w:space="0" w:color="auto"/>
            </w:tcBorders>
          </w:tcPr>
          <w:p w14:paraId="4FEA7901" w14:textId="77777777" w:rsidR="00314063" w:rsidRPr="00516D38" w:rsidRDefault="00314063" w:rsidP="00314063">
            <w:pPr>
              <w:tabs>
                <w:tab w:val="left" w:pos="1800"/>
              </w:tabs>
              <w:jc w:val="both"/>
              <w:rPr>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4FEA7902" w14:textId="77777777" w:rsidR="00314063" w:rsidRPr="00516D38" w:rsidRDefault="00314063" w:rsidP="00314063">
            <w:pPr>
              <w:tabs>
                <w:tab w:val="left" w:pos="1800"/>
              </w:tabs>
              <w:jc w:val="both"/>
              <w:rPr>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14:paraId="4FEA7903" w14:textId="77777777" w:rsidR="00314063" w:rsidRPr="00516D38" w:rsidRDefault="00314063" w:rsidP="00314063">
            <w:pPr>
              <w:tabs>
                <w:tab w:val="left" w:pos="1800"/>
              </w:tabs>
              <w:jc w:val="both"/>
              <w:rPr>
                <w:sz w:val="22"/>
                <w:szCs w:val="22"/>
                <w:highlight w:val="yellow"/>
              </w:rPr>
            </w:pPr>
          </w:p>
        </w:tc>
      </w:tr>
    </w:tbl>
    <w:p w14:paraId="4FEA7905" w14:textId="77777777" w:rsidR="00314063" w:rsidRPr="00516D38" w:rsidRDefault="00314063" w:rsidP="00314063">
      <w:pPr>
        <w:jc w:val="both"/>
        <w:rPr>
          <w:b/>
          <w:i/>
          <w:sz w:val="22"/>
          <w:szCs w:val="22"/>
        </w:rPr>
      </w:pPr>
    </w:p>
    <w:p w14:paraId="4FEA7906" w14:textId="77777777" w:rsidR="00074029" w:rsidRPr="00074029" w:rsidRDefault="00074029" w:rsidP="00074029">
      <w:pPr>
        <w:widowControl w:val="0"/>
        <w:jc w:val="both"/>
        <w:rPr>
          <w:iCs/>
          <w:sz w:val="22"/>
          <w:szCs w:val="22"/>
          <w:lang w:eastAsia="lt-LT"/>
        </w:rPr>
      </w:pPr>
      <w:r w:rsidRPr="00074029">
        <w:rPr>
          <w:sz w:val="22"/>
          <w:szCs w:val="22"/>
          <w:lang w:eastAsia="lt-LT"/>
        </w:rPr>
        <w:t xml:space="preserve">Mes siūlome šias </w:t>
      </w:r>
      <w:r w:rsidRPr="00074029">
        <w:rPr>
          <w:iCs/>
          <w:sz w:val="22"/>
          <w:szCs w:val="22"/>
          <w:lang w:eastAsia="lt-LT"/>
        </w:rPr>
        <w:t>prekes: pagal pridedamą lentelę (SPS priedas Nr. 1).</w:t>
      </w:r>
    </w:p>
    <w:p w14:paraId="4FEA7907" w14:textId="77777777" w:rsidR="00900B83" w:rsidRPr="00516D38" w:rsidRDefault="00900B83" w:rsidP="00900B83">
      <w:pPr>
        <w:ind w:firstLine="720"/>
        <w:jc w:val="both"/>
        <w:rPr>
          <w:sz w:val="22"/>
          <w:szCs w:val="22"/>
          <w:lang w:eastAsia="lt-LT"/>
        </w:rPr>
      </w:pPr>
    </w:p>
    <w:p w14:paraId="4FEA7908" w14:textId="11398AC5" w:rsidR="009134F9" w:rsidRPr="00516D38" w:rsidRDefault="009134F9" w:rsidP="009134F9">
      <w:pPr>
        <w:jc w:val="both"/>
        <w:rPr>
          <w:sz w:val="22"/>
          <w:szCs w:val="22"/>
        </w:rPr>
      </w:pPr>
      <w:r w:rsidRPr="00516D38">
        <w:rPr>
          <w:sz w:val="22"/>
          <w:szCs w:val="22"/>
        </w:rPr>
        <w:t xml:space="preserve">Pasiūlymo kaina su PVM </w:t>
      </w:r>
      <w:r w:rsidR="00FC4480">
        <w:rPr>
          <w:sz w:val="22"/>
          <w:szCs w:val="22"/>
        </w:rPr>
        <w:t>362155,50</w:t>
      </w:r>
      <w:r w:rsidRPr="00516D38">
        <w:rPr>
          <w:sz w:val="22"/>
          <w:szCs w:val="22"/>
        </w:rPr>
        <w:t xml:space="preserve"> Eur (</w:t>
      </w:r>
      <w:r w:rsidRPr="00516D38">
        <w:rPr>
          <w:i/>
          <w:sz w:val="22"/>
          <w:szCs w:val="22"/>
        </w:rPr>
        <w:t>kaina žodžiais:</w:t>
      </w:r>
      <w:r w:rsidR="00FC4480">
        <w:rPr>
          <w:i/>
          <w:sz w:val="22"/>
          <w:szCs w:val="22"/>
        </w:rPr>
        <w:t>trys šimtai šešiasdešimt du tūkstančiai vienas šimtas penkiasdešimt penki Eur 50 ct</w:t>
      </w:r>
      <w:r w:rsidRPr="00516D38">
        <w:rPr>
          <w:sz w:val="22"/>
          <w:szCs w:val="22"/>
        </w:rPr>
        <w:t>).</w:t>
      </w:r>
    </w:p>
    <w:p w14:paraId="4FEA7909" w14:textId="77777777" w:rsidR="009134F9" w:rsidRPr="00516D38" w:rsidRDefault="009134F9" w:rsidP="009134F9">
      <w:pPr>
        <w:jc w:val="both"/>
        <w:rPr>
          <w:sz w:val="22"/>
          <w:szCs w:val="22"/>
        </w:rPr>
      </w:pPr>
    </w:p>
    <w:p w14:paraId="4FEA790A" w14:textId="172792C5" w:rsidR="009134F9" w:rsidRPr="00516D38" w:rsidRDefault="009134F9" w:rsidP="009134F9">
      <w:pPr>
        <w:jc w:val="both"/>
        <w:rPr>
          <w:sz w:val="22"/>
          <w:szCs w:val="22"/>
          <w:lang w:eastAsia="lt-LT"/>
        </w:rPr>
      </w:pPr>
      <w:r w:rsidRPr="00516D38">
        <w:rPr>
          <w:sz w:val="22"/>
          <w:szCs w:val="22"/>
          <w:lang w:eastAsia="lt-LT"/>
        </w:rPr>
        <w:t xml:space="preserve">Į šią sumą įeina visos išlaidos ir visi mokesčiai, taip pat ir PVM, kuris sudaro </w:t>
      </w:r>
      <w:r w:rsidR="00271F18" w:rsidRPr="00271F18">
        <w:rPr>
          <w:sz w:val="22"/>
          <w:szCs w:val="22"/>
          <w:lang w:eastAsia="lt-LT"/>
        </w:rPr>
        <w:t xml:space="preserve">17245,50 </w:t>
      </w:r>
      <w:r w:rsidRPr="00516D38">
        <w:rPr>
          <w:sz w:val="22"/>
          <w:szCs w:val="22"/>
          <w:lang w:eastAsia="lt-LT"/>
        </w:rPr>
        <w:t>EUR.</w:t>
      </w:r>
    </w:p>
    <w:p w14:paraId="4FEA790B" w14:textId="77777777" w:rsidR="00216771" w:rsidRPr="00516D38" w:rsidRDefault="00216771" w:rsidP="009134F9">
      <w:pPr>
        <w:jc w:val="both"/>
        <w:rPr>
          <w:sz w:val="22"/>
          <w:szCs w:val="22"/>
          <w:lang w:eastAsia="lt-LT"/>
        </w:rPr>
      </w:pPr>
    </w:p>
    <w:p w14:paraId="4FEA790C" w14:textId="77777777" w:rsidR="00AB18E9" w:rsidRPr="00516D38" w:rsidRDefault="00AB18E9" w:rsidP="00AB18E9">
      <w:pPr>
        <w:jc w:val="both"/>
        <w:rPr>
          <w:rFonts w:eastAsia="Calibri"/>
          <w:i/>
          <w:sz w:val="22"/>
          <w:szCs w:val="22"/>
        </w:rPr>
      </w:pPr>
      <w:r w:rsidRPr="00516D38">
        <w:rPr>
          <w:b/>
          <w:sz w:val="22"/>
          <w:szCs w:val="22"/>
        </w:rPr>
        <w:t>Pastaba:</w:t>
      </w:r>
      <w:r w:rsidR="002E7948">
        <w:rPr>
          <w:b/>
          <w:sz w:val="22"/>
          <w:szCs w:val="22"/>
        </w:rPr>
        <w:t xml:space="preserve"> </w:t>
      </w:r>
      <w:r w:rsidRPr="00516D38">
        <w:rPr>
          <w:rFonts w:eastAsia="Calibri"/>
          <w:i/>
          <w:sz w:val="22"/>
          <w:szCs w:val="22"/>
        </w:rPr>
        <w:t>Tais atvejais, kai pagal galiojančius teisės aktus tiekėjui nereikia mokėti PVM, lentelių skilčių, kuriose prašoma nurodyti kainą su PVM, nepildo ir nurodo priežastis ir teisinį pagrindą, dėl kurių PVM nemoka.</w:t>
      </w:r>
    </w:p>
    <w:p w14:paraId="4FEA790D" w14:textId="77777777" w:rsidR="00AB18E9" w:rsidRPr="00516D38" w:rsidRDefault="00AB18E9" w:rsidP="009134F9">
      <w:pPr>
        <w:jc w:val="both"/>
        <w:rPr>
          <w:sz w:val="22"/>
          <w:szCs w:val="22"/>
        </w:rPr>
      </w:pPr>
    </w:p>
    <w:p w14:paraId="4FEA790E" w14:textId="77777777" w:rsidR="009134F9" w:rsidRPr="00516D38" w:rsidRDefault="009134F9" w:rsidP="009134F9">
      <w:pPr>
        <w:jc w:val="both"/>
        <w:rPr>
          <w:sz w:val="22"/>
          <w:szCs w:val="22"/>
        </w:rPr>
      </w:pPr>
      <w:r w:rsidRPr="00516D38">
        <w:rPr>
          <w:sz w:val="22"/>
          <w:szCs w:val="22"/>
        </w:rPr>
        <w:t>Siūlomos prekės visiškai atitinka SPS 1 priede „Techninė specifikacija“ nurodytus reikalavimus.</w:t>
      </w:r>
    </w:p>
    <w:p w14:paraId="4FEA790F" w14:textId="77777777" w:rsidR="00216771" w:rsidRPr="00516D38" w:rsidRDefault="00216771" w:rsidP="002B19F8">
      <w:pPr>
        <w:jc w:val="both"/>
        <w:rPr>
          <w:b/>
          <w:i/>
          <w:sz w:val="22"/>
          <w:szCs w:val="22"/>
        </w:rPr>
      </w:pPr>
      <w:r w:rsidRPr="00516D38">
        <w:rPr>
          <w:b/>
          <w:sz w:val="22"/>
          <w:szCs w:val="22"/>
          <w:u w:val="single"/>
        </w:rPr>
        <w:lastRenderedPageBreak/>
        <w:t>Tiekėjas privalo u</w:t>
      </w:r>
      <w:r w:rsidR="00AB18E9" w:rsidRPr="00516D38">
        <w:rPr>
          <w:b/>
          <w:sz w:val="22"/>
          <w:szCs w:val="22"/>
          <w:u w:val="single"/>
        </w:rPr>
        <w:t>žpild</w:t>
      </w:r>
      <w:r w:rsidRPr="00516D38">
        <w:rPr>
          <w:b/>
          <w:sz w:val="22"/>
          <w:szCs w:val="22"/>
          <w:u w:val="single"/>
        </w:rPr>
        <w:t>yti</w:t>
      </w:r>
      <w:r w:rsidR="00AB18E9" w:rsidRPr="00516D38">
        <w:rPr>
          <w:b/>
          <w:sz w:val="22"/>
          <w:szCs w:val="22"/>
          <w:u w:val="single"/>
        </w:rPr>
        <w:t xml:space="preserve"> SPS </w:t>
      </w:r>
      <w:r w:rsidR="007A2A93">
        <w:rPr>
          <w:b/>
          <w:sz w:val="22"/>
          <w:szCs w:val="22"/>
          <w:u w:val="single"/>
        </w:rPr>
        <w:t xml:space="preserve">1 </w:t>
      </w:r>
      <w:r w:rsidR="00AB18E9" w:rsidRPr="00516D38">
        <w:rPr>
          <w:b/>
          <w:sz w:val="22"/>
          <w:szCs w:val="22"/>
          <w:u w:val="single"/>
        </w:rPr>
        <w:t>pried</w:t>
      </w:r>
      <w:r w:rsidRPr="00516D38">
        <w:rPr>
          <w:b/>
          <w:sz w:val="22"/>
          <w:szCs w:val="22"/>
          <w:u w:val="single"/>
        </w:rPr>
        <w:t>ą</w:t>
      </w:r>
      <w:r w:rsidR="002B19F8" w:rsidRPr="00516D38">
        <w:rPr>
          <w:b/>
          <w:sz w:val="22"/>
          <w:szCs w:val="22"/>
          <w:u w:val="single"/>
        </w:rPr>
        <w:t xml:space="preserve"> „Techninė specifikacija“</w:t>
      </w:r>
      <w:r w:rsidR="00C502D8" w:rsidRPr="00516D38">
        <w:rPr>
          <w:sz w:val="22"/>
          <w:szCs w:val="22"/>
          <w:u w:val="single"/>
        </w:rPr>
        <w:t>.</w:t>
      </w:r>
    </w:p>
    <w:p w14:paraId="4FEA7910" w14:textId="77777777" w:rsidR="00D61E4F" w:rsidRPr="00516D38" w:rsidRDefault="00D61E4F" w:rsidP="004C031C">
      <w:pPr>
        <w:jc w:val="both"/>
        <w:rPr>
          <w:sz w:val="22"/>
          <w:szCs w:val="22"/>
        </w:rPr>
      </w:pPr>
    </w:p>
    <w:p w14:paraId="4FEA7911" w14:textId="77777777" w:rsidR="004C031C" w:rsidRPr="00516D38" w:rsidRDefault="004C031C" w:rsidP="00EF793F">
      <w:pPr>
        <w:jc w:val="both"/>
        <w:rPr>
          <w:sz w:val="22"/>
          <w:szCs w:val="22"/>
        </w:rPr>
      </w:pPr>
      <w:r w:rsidRPr="00516D38">
        <w:rPr>
          <w:sz w:val="22"/>
          <w:szCs w:val="22"/>
        </w:rPr>
        <w:t>Kartu su pasiūlymu pateikiami šie dokumentai: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5245"/>
        <w:gridCol w:w="3827"/>
      </w:tblGrid>
      <w:tr w:rsidR="002B19F8" w:rsidRPr="00516D38" w14:paraId="4FEA7915" w14:textId="77777777" w:rsidTr="00310FD8">
        <w:tc>
          <w:tcPr>
            <w:tcW w:w="851" w:type="dxa"/>
          </w:tcPr>
          <w:p w14:paraId="4FEA7912" w14:textId="77777777" w:rsidR="004C031C" w:rsidRPr="00516D38" w:rsidRDefault="004C031C" w:rsidP="002B19F8">
            <w:pPr>
              <w:ind w:left="-79" w:right="-171"/>
              <w:jc w:val="center"/>
              <w:rPr>
                <w:sz w:val="22"/>
                <w:szCs w:val="22"/>
              </w:rPr>
            </w:pPr>
            <w:r w:rsidRPr="00516D38">
              <w:rPr>
                <w:sz w:val="22"/>
                <w:szCs w:val="22"/>
              </w:rPr>
              <w:t>Eil.Nr.</w:t>
            </w:r>
          </w:p>
        </w:tc>
        <w:tc>
          <w:tcPr>
            <w:tcW w:w="5245" w:type="dxa"/>
          </w:tcPr>
          <w:p w14:paraId="4FEA7913" w14:textId="77777777" w:rsidR="004C031C" w:rsidRPr="00516D38" w:rsidRDefault="004C031C" w:rsidP="004C031C">
            <w:pPr>
              <w:ind w:right="-187"/>
              <w:jc w:val="center"/>
              <w:rPr>
                <w:sz w:val="22"/>
                <w:szCs w:val="22"/>
              </w:rPr>
            </w:pPr>
            <w:r w:rsidRPr="00516D38">
              <w:rPr>
                <w:sz w:val="22"/>
                <w:szCs w:val="22"/>
              </w:rPr>
              <w:t>Pateikto dokumento pavadinimas</w:t>
            </w:r>
          </w:p>
        </w:tc>
        <w:tc>
          <w:tcPr>
            <w:tcW w:w="3827" w:type="dxa"/>
          </w:tcPr>
          <w:p w14:paraId="4FEA7914" w14:textId="77777777" w:rsidR="004C031C" w:rsidRPr="00516D38" w:rsidRDefault="004C031C" w:rsidP="002B19F8">
            <w:pPr>
              <w:ind w:left="-108" w:right="34"/>
              <w:jc w:val="center"/>
              <w:rPr>
                <w:sz w:val="22"/>
                <w:szCs w:val="22"/>
              </w:rPr>
            </w:pPr>
            <w:r w:rsidRPr="00516D38">
              <w:rPr>
                <w:sz w:val="22"/>
                <w:szCs w:val="22"/>
              </w:rPr>
              <w:t>Dokumento puslapių skaičius</w:t>
            </w:r>
          </w:p>
        </w:tc>
      </w:tr>
      <w:tr w:rsidR="002B19F8" w:rsidRPr="00516D38" w14:paraId="4FEA7919" w14:textId="77777777" w:rsidTr="00310FD8">
        <w:tc>
          <w:tcPr>
            <w:tcW w:w="851" w:type="dxa"/>
          </w:tcPr>
          <w:p w14:paraId="4FEA7916" w14:textId="030BD675" w:rsidR="004C031C" w:rsidRPr="00516D38" w:rsidRDefault="00271F18" w:rsidP="004C031C">
            <w:pPr>
              <w:jc w:val="both"/>
              <w:rPr>
                <w:sz w:val="22"/>
                <w:szCs w:val="22"/>
              </w:rPr>
            </w:pPr>
            <w:r>
              <w:rPr>
                <w:sz w:val="22"/>
                <w:szCs w:val="22"/>
              </w:rPr>
              <w:t>1</w:t>
            </w:r>
          </w:p>
        </w:tc>
        <w:tc>
          <w:tcPr>
            <w:tcW w:w="5245" w:type="dxa"/>
          </w:tcPr>
          <w:p w14:paraId="4FEA7917" w14:textId="12773A7F" w:rsidR="004C031C" w:rsidRPr="00516D38" w:rsidRDefault="00271F18" w:rsidP="004C031C">
            <w:pPr>
              <w:jc w:val="both"/>
              <w:rPr>
                <w:sz w:val="22"/>
                <w:szCs w:val="22"/>
              </w:rPr>
            </w:pPr>
            <w:r w:rsidRPr="00271F18">
              <w:rPr>
                <w:sz w:val="22"/>
                <w:szCs w:val="22"/>
              </w:rPr>
              <w:t>SPS 1 priedas Technine specifikacija koreguota.xlsx</w:t>
            </w:r>
          </w:p>
        </w:tc>
        <w:tc>
          <w:tcPr>
            <w:tcW w:w="3827" w:type="dxa"/>
          </w:tcPr>
          <w:p w14:paraId="4FEA7918" w14:textId="782F0272" w:rsidR="004C031C" w:rsidRPr="00516D38" w:rsidRDefault="00271F18" w:rsidP="004C031C">
            <w:pPr>
              <w:jc w:val="both"/>
              <w:rPr>
                <w:sz w:val="22"/>
                <w:szCs w:val="22"/>
              </w:rPr>
            </w:pPr>
            <w:r>
              <w:rPr>
                <w:sz w:val="22"/>
                <w:szCs w:val="22"/>
              </w:rPr>
              <w:t>1</w:t>
            </w:r>
          </w:p>
        </w:tc>
      </w:tr>
      <w:tr w:rsidR="002B19F8" w:rsidRPr="00516D38" w14:paraId="4FEA791D" w14:textId="77777777" w:rsidTr="00310FD8">
        <w:tc>
          <w:tcPr>
            <w:tcW w:w="851" w:type="dxa"/>
          </w:tcPr>
          <w:p w14:paraId="4FEA791A" w14:textId="2827A742" w:rsidR="004C031C" w:rsidRPr="00516D38" w:rsidRDefault="005E5EA1" w:rsidP="004C031C">
            <w:pPr>
              <w:jc w:val="both"/>
              <w:rPr>
                <w:sz w:val="22"/>
                <w:szCs w:val="22"/>
              </w:rPr>
            </w:pPr>
            <w:r>
              <w:rPr>
                <w:sz w:val="22"/>
                <w:szCs w:val="22"/>
              </w:rPr>
              <w:t>2</w:t>
            </w:r>
          </w:p>
        </w:tc>
        <w:tc>
          <w:tcPr>
            <w:tcW w:w="5245" w:type="dxa"/>
          </w:tcPr>
          <w:p w14:paraId="4FEA791B" w14:textId="63CFD6B9" w:rsidR="004C031C" w:rsidRPr="00516D38" w:rsidRDefault="00271F18" w:rsidP="004C031C">
            <w:pPr>
              <w:tabs>
                <w:tab w:val="left" w:pos="1296"/>
                <w:tab w:val="center" w:pos="4153"/>
                <w:tab w:val="right" w:pos="8306"/>
              </w:tabs>
              <w:overflowPunct w:val="0"/>
              <w:autoSpaceDE w:val="0"/>
              <w:autoSpaceDN w:val="0"/>
              <w:adjustRightInd w:val="0"/>
              <w:textAlignment w:val="baseline"/>
              <w:rPr>
                <w:sz w:val="22"/>
                <w:szCs w:val="22"/>
              </w:rPr>
            </w:pPr>
            <w:r w:rsidRPr="00271F18">
              <w:rPr>
                <w:sz w:val="22"/>
                <w:szCs w:val="22"/>
              </w:rPr>
              <w:t>Microsensor brosiura.pdf</w:t>
            </w:r>
          </w:p>
        </w:tc>
        <w:tc>
          <w:tcPr>
            <w:tcW w:w="3827" w:type="dxa"/>
          </w:tcPr>
          <w:p w14:paraId="4FEA791C" w14:textId="376D5731" w:rsidR="004C031C" w:rsidRPr="00516D38" w:rsidRDefault="00271F18" w:rsidP="004C031C">
            <w:pPr>
              <w:jc w:val="both"/>
              <w:rPr>
                <w:sz w:val="22"/>
                <w:szCs w:val="22"/>
              </w:rPr>
            </w:pPr>
            <w:r>
              <w:rPr>
                <w:sz w:val="22"/>
                <w:szCs w:val="22"/>
              </w:rPr>
              <w:t>2</w:t>
            </w:r>
          </w:p>
        </w:tc>
      </w:tr>
      <w:tr w:rsidR="00271F18" w:rsidRPr="00516D38" w14:paraId="59FCB495" w14:textId="77777777" w:rsidTr="00310FD8">
        <w:tc>
          <w:tcPr>
            <w:tcW w:w="851" w:type="dxa"/>
          </w:tcPr>
          <w:p w14:paraId="15926EC0" w14:textId="14484BD2" w:rsidR="00271F18" w:rsidRPr="00516D38" w:rsidRDefault="005E5EA1" w:rsidP="004C031C">
            <w:pPr>
              <w:jc w:val="both"/>
              <w:rPr>
                <w:sz w:val="22"/>
                <w:szCs w:val="22"/>
              </w:rPr>
            </w:pPr>
            <w:r>
              <w:rPr>
                <w:sz w:val="22"/>
                <w:szCs w:val="22"/>
              </w:rPr>
              <w:t>3</w:t>
            </w:r>
          </w:p>
        </w:tc>
        <w:tc>
          <w:tcPr>
            <w:tcW w:w="5245" w:type="dxa"/>
          </w:tcPr>
          <w:p w14:paraId="2DAF6D0E" w14:textId="3DF6E189" w:rsidR="00271F18" w:rsidRPr="00516D38" w:rsidRDefault="00271F18" w:rsidP="004C031C">
            <w:pPr>
              <w:tabs>
                <w:tab w:val="left" w:pos="1296"/>
                <w:tab w:val="center" w:pos="4153"/>
                <w:tab w:val="right" w:pos="8306"/>
              </w:tabs>
              <w:overflowPunct w:val="0"/>
              <w:autoSpaceDE w:val="0"/>
              <w:autoSpaceDN w:val="0"/>
              <w:adjustRightInd w:val="0"/>
              <w:textAlignment w:val="baseline"/>
              <w:rPr>
                <w:sz w:val="22"/>
                <w:szCs w:val="22"/>
              </w:rPr>
            </w:pPr>
            <w:r w:rsidRPr="00271F18">
              <w:rPr>
                <w:sz w:val="22"/>
                <w:szCs w:val="22"/>
              </w:rPr>
              <w:t>Intrakranijinio slėgio daviklio rinkinys su ventrikuliniu kateteriu.pdf</w:t>
            </w:r>
          </w:p>
        </w:tc>
        <w:tc>
          <w:tcPr>
            <w:tcW w:w="3827" w:type="dxa"/>
          </w:tcPr>
          <w:p w14:paraId="3DF7797E" w14:textId="1C88920A" w:rsidR="00271F18" w:rsidRPr="00516D38" w:rsidRDefault="00BB0612" w:rsidP="004C031C">
            <w:pPr>
              <w:jc w:val="both"/>
              <w:rPr>
                <w:sz w:val="22"/>
                <w:szCs w:val="22"/>
              </w:rPr>
            </w:pPr>
            <w:r>
              <w:rPr>
                <w:sz w:val="22"/>
                <w:szCs w:val="22"/>
              </w:rPr>
              <w:t>8</w:t>
            </w:r>
          </w:p>
        </w:tc>
      </w:tr>
      <w:tr w:rsidR="00271F18" w:rsidRPr="00516D38" w14:paraId="33E9EA36" w14:textId="77777777" w:rsidTr="00310FD8">
        <w:tc>
          <w:tcPr>
            <w:tcW w:w="851" w:type="dxa"/>
          </w:tcPr>
          <w:p w14:paraId="3C1C406E" w14:textId="34917DA6" w:rsidR="00271F18" w:rsidRPr="00516D38" w:rsidRDefault="005E5EA1" w:rsidP="004C031C">
            <w:pPr>
              <w:jc w:val="both"/>
              <w:rPr>
                <w:sz w:val="22"/>
                <w:szCs w:val="22"/>
              </w:rPr>
            </w:pPr>
            <w:r>
              <w:rPr>
                <w:sz w:val="22"/>
                <w:szCs w:val="22"/>
              </w:rPr>
              <w:t>4</w:t>
            </w:r>
          </w:p>
        </w:tc>
        <w:tc>
          <w:tcPr>
            <w:tcW w:w="5245" w:type="dxa"/>
          </w:tcPr>
          <w:p w14:paraId="22E09C65" w14:textId="4261A31F" w:rsidR="00271F18" w:rsidRPr="00516D38" w:rsidRDefault="00BB0612" w:rsidP="004C031C">
            <w:pPr>
              <w:tabs>
                <w:tab w:val="left" w:pos="1296"/>
                <w:tab w:val="center" w:pos="4153"/>
                <w:tab w:val="right" w:pos="8306"/>
              </w:tabs>
              <w:overflowPunct w:val="0"/>
              <w:autoSpaceDE w:val="0"/>
              <w:autoSpaceDN w:val="0"/>
              <w:adjustRightInd w:val="0"/>
              <w:textAlignment w:val="baseline"/>
              <w:rPr>
                <w:sz w:val="22"/>
                <w:szCs w:val="22"/>
              </w:rPr>
            </w:pPr>
            <w:r w:rsidRPr="00BB0612">
              <w:rPr>
                <w:sz w:val="22"/>
                <w:szCs w:val="22"/>
              </w:rPr>
              <w:t>Intrakranijinio slėgio daviklio rinkinys su kaukolės varžtu.pdf</w:t>
            </w:r>
          </w:p>
        </w:tc>
        <w:tc>
          <w:tcPr>
            <w:tcW w:w="3827" w:type="dxa"/>
          </w:tcPr>
          <w:p w14:paraId="1DDC9FC4" w14:textId="36BBA95D" w:rsidR="00271F18" w:rsidRPr="00516D38" w:rsidRDefault="00BB0612" w:rsidP="004C031C">
            <w:pPr>
              <w:jc w:val="both"/>
              <w:rPr>
                <w:sz w:val="22"/>
                <w:szCs w:val="22"/>
              </w:rPr>
            </w:pPr>
            <w:r>
              <w:rPr>
                <w:sz w:val="22"/>
                <w:szCs w:val="22"/>
              </w:rPr>
              <w:t>8</w:t>
            </w:r>
          </w:p>
        </w:tc>
      </w:tr>
      <w:tr w:rsidR="00271F18" w:rsidRPr="00516D38" w14:paraId="50D67B9C" w14:textId="77777777" w:rsidTr="00310FD8">
        <w:tc>
          <w:tcPr>
            <w:tcW w:w="851" w:type="dxa"/>
          </w:tcPr>
          <w:p w14:paraId="0C1B46DC" w14:textId="4C8E1249" w:rsidR="00271F18" w:rsidRPr="00516D38" w:rsidRDefault="005E5EA1" w:rsidP="004C031C">
            <w:pPr>
              <w:jc w:val="both"/>
              <w:rPr>
                <w:sz w:val="22"/>
                <w:szCs w:val="22"/>
              </w:rPr>
            </w:pPr>
            <w:r>
              <w:rPr>
                <w:sz w:val="22"/>
                <w:szCs w:val="22"/>
              </w:rPr>
              <w:t>5</w:t>
            </w:r>
          </w:p>
        </w:tc>
        <w:tc>
          <w:tcPr>
            <w:tcW w:w="5245" w:type="dxa"/>
          </w:tcPr>
          <w:p w14:paraId="0D7A2B75" w14:textId="2CDCD7A4" w:rsidR="00271F18" w:rsidRPr="00516D38" w:rsidRDefault="00BB0612" w:rsidP="004C031C">
            <w:pPr>
              <w:tabs>
                <w:tab w:val="left" w:pos="1296"/>
                <w:tab w:val="center" w:pos="4153"/>
                <w:tab w:val="right" w:pos="8306"/>
              </w:tabs>
              <w:overflowPunct w:val="0"/>
              <w:autoSpaceDE w:val="0"/>
              <w:autoSpaceDN w:val="0"/>
              <w:adjustRightInd w:val="0"/>
              <w:textAlignment w:val="baseline"/>
              <w:rPr>
                <w:sz w:val="22"/>
                <w:szCs w:val="22"/>
              </w:rPr>
            </w:pPr>
            <w:r w:rsidRPr="00BB0612">
              <w:rPr>
                <w:sz w:val="22"/>
                <w:szCs w:val="22"/>
              </w:rPr>
              <w:t>DuragenPlus IFU.pdf</w:t>
            </w:r>
          </w:p>
        </w:tc>
        <w:tc>
          <w:tcPr>
            <w:tcW w:w="3827" w:type="dxa"/>
          </w:tcPr>
          <w:p w14:paraId="22E1F090" w14:textId="2F496B32" w:rsidR="00271F18" w:rsidRPr="00516D38" w:rsidRDefault="00BB0612" w:rsidP="004C031C">
            <w:pPr>
              <w:jc w:val="both"/>
              <w:rPr>
                <w:sz w:val="22"/>
                <w:szCs w:val="22"/>
              </w:rPr>
            </w:pPr>
            <w:r>
              <w:rPr>
                <w:sz w:val="22"/>
                <w:szCs w:val="22"/>
              </w:rPr>
              <w:t>9</w:t>
            </w:r>
          </w:p>
        </w:tc>
      </w:tr>
      <w:tr w:rsidR="00271F18" w:rsidRPr="00516D38" w14:paraId="60EB1A41" w14:textId="77777777" w:rsidTr="00310FD8">
        <w:tc>
          <w:tcPr>
            <w:tcW w:w="851" w:type="dxa"/>
          </w:tcPr>
          <w:p w14:paraId="09E94882" w14:textId="01605137" w:rsidR="00271F18" w:rsidRPr="00516D38" w:rsidRDefault="005E5EA1" w:rsidP="004C031C">
            <w:pPr>
              <w:jc w:val="both"/>
              <w:rPr>
                <w:sz w:val="22"/>
                <w:szCs w:val="22"/>
              </w:rPr>
            </w:pPr>
            <w:r>
              <w:rPr>
                <w:sz w:val="22"/>
                <w:szCs w:val="22"/>
              </w:rPr>
              <w:t>6</w:t>
            </w:r>
          </w:p>
        </w:tc>
        <w:tc>
          <w:tcPr>
            <w:tcW w:w="5245" w:type="dxa"/>
          </w:tcPr>
          <w:p w14:paraId="558F671C" w14:textId="231F4E9D" w:rsidR="00271F18" w:rsidRPr="00516D38" w:rsidRDefault="00BB0612" w:rsidP="004C031C">
            <w:pPr>
              <w:tabs>
                <w:tab w:val="left" w:pos="1296"/>
                <w:tab w:val="center" w:pos="4153"/>
                <w:tab w:val="right" w:pos="8306"/>
              </w:tabs>
              <w:overflowPunct w:val="0"/>
              <w:autoSpaceDE w:val="0"/>
              <w:autoSpaceDN w:val="0"/>
              <w:adjustRightInd w:val="0"/>
              <w:textAlignment w:val="baseline"/>
              <w:rPr>
                <w:sz w:val="22"/>
                <w:szCs w:val="22"/>
              </w:rPr>
            </w:pPr>
            <w:r w:rsidRPr="00BB0612">
              <w:rPr>
                <w:sz w:val="22"/>
                <w:szCs w:val="22"/>
              </w:rPr>
              <w:t>Cerelink brosiura.pdf</w:t>
            </w:r>
          </w:p>
        </w:tc>
        <w:tc>
          <w:tcPr>
            <w:tcW w:w="3827" w:type="dxa"/>
          </w:tcPr>
          <w:p w14:paraId="79738CBD" w14:textId="0317A126" w:rsidR="00271F18" w:rsidRPr="00516D38" w:rsidRDefault="00BB0612" w:rsidP="004C031C">
            <w:pPr>
              <w:jc w:val="both"/>
              <w:rPr>
                <w:sz w:val="22"/>
                <w:szCs w:val="22"/>
              </w:rPr>
            </w:pPr>
            <w:r>
              <w:rPr>
                <w:sz w:val="22"/>
                <w:szCs w:val="22"/>
              </w:rPr>
              <w:t>6</w:t>
            </w:r>
          </w:p>
        </w:tc>
      </w:tr>
      <w:tr w:rsidR="00271F18" w:rsidRPr="00516D38" w14:paraId="125A76D6" w14:textId="77777777" w:rsidTr="00310FD8">
        <w:tc>
          <w:tcPr>
            <w:tcW w:w="851" w:type="dxa"/>
          </w:tcPr>
          <w:p w14:paraId="438921A6" w14:textId="67186486" w:rsidR="00271F18" w:rsidRPr="00516D38" w:rsidRDefault="005E5EA1" w:rsidP="004C031C">
            <w:pPr>
              <w:jc w:val="both"/>
              <w:rPr>
                <w:sz w:val="22"/>
                <w:szCs w:val="22"/>
              </w:rPr>
            </w:pPr>
            <w:r>
              <w:rPr>
                <w:sz w:val="22"/>
                <w:szCs w:val="22"/>
              </w:rPr>
              <w:t>7</w:t>
            </w:r>
          </w:p>
        </w:tc>
        <w:tc>
          <w:tcPr>
            <w:tcW w:w="5245" w:type="dxa"/>
          </w:tcPr>
          <w:p w14:paraId="7EDCC454" w14:textId="6AB00A2C" w:rsidR="00271F18" w:rsidRPr="00516D38" w:rsidRDefault="00BB0612" w:rsidP="004C031C">
            <w:pPr>
              <w:tabs>
                <w:tab w:val="left" w:pos="1296"/>
                <w:tab w:val="center" w:pos="4153"/>
                <w:tab w:val="right" w:pos="8306"/>
              </w:tabs>
              <w:overflowPunct w:val="0"/>
              <w:autoSpaceDE w:val="0"/>
              <w:autoSpaceDN w:val="0"/>
              <w:adjustRightInd w:val="0"/>
              <w:textAlignment w:val="baseline"/>
              <w:rPr>
                <w:sz w:val="22"/>
                <w:szCs w:val="22"/>
              </w:rPr>
            </w:pPr>
            <w:r w:rsidRPr="00BB0612">
              <w:rPr>
                <w:sz w:val="22"/>
                <w:szCs w:val="22"/>
              </w:rPr>
              <w:t>Bazinis intrakranijinio slėgio daviklio rinkinys.pdf</w:t>
            </w:r>
          </w:p>
        </w:tc>
        <w:tc>
          <w:tcPr>
            <w:tcW w:w="3827" w:type="dxa"/>
          </w:tcPr>
          <w:p w14:paraId="7664C159" w14:textId="7E833ADC" w:rsidR="00271F18" w:rsidRPr="00516D38" w:rsidRDefault="00BB0612" w:rsidP="004C031C">
            <w:pPr>
              <w:jc w:val="both"/>
              <w:rPr>
                <w:sz w:val="22"/>
                <w:szCs w:val="22"/>
              </w:rPr>
            </w:pPr>
            <w:r>
              <w:rPr>
                <w:sz w:val="22"/>
                <w:szCs w:val="22"/>
              </w:rPr>
              <w:t>8</w:t>
            </w:r>
          </w:p>
        </w:tc>
      </w:tr>
      <w:tr w:rsidR="00271F18" w:rsidRPr="00516D38" w14:paraId="5E02A390" w14:textId="77777777" w:rsidTr="00310FD8">
        <w:tc>
          <w:tcPr>
            <w:tcW w:w="851" w:type="dxa"/>
          </w:tcPr>
          <w:p w14:paraId="353A14FC" w14:textId="2DD555B4" w:rsidR="00271F18" w:rsidRPr="00516D38" w:rsidRDefault="005E5EA1" w:rsidP="004C031C">
            <w:pPr>
              <w:jc w:val="both"/>
              <w:rPr>
                <w:sz w:val="22"/>
                <w:szCs w:val="22"/>
              </w:rPr>
            </w:pPr>
            <w:r>
              <w:rPr>
                <w:sz w:val="22"/>
                <w:szCs w:val="22"/>
              </w:rPr>
              <w:t>8</w:t>
            </w:r>
          </w:p>
        </w:tc>
        <w:tc>
          <w:tcPr>
            <w:tcW w:w="5245" w:type="dxa"/>
          </w:tcPr>
          <w:p w14:paraId="1043DE18" w14:textId="68652CE8" w:rsidR="00271F18" w:rsidRPr="00516D38" w:rsidRDefault="001344CD" w:rsidP="004C031C">
            <w:pPr>
              <w:tabs>
                <w:tab w:val="left" w:pos="1296"/>
                <w:tab w:val="center" w:pos="4153"/>
                <w:tab w:val="right" w:pos="8306"/>
              </w:tabs>
              <w:overflowPunct w:val="0"/>
              <w:autoSpaceDE w:val="0"/>
              <w:autoSpaceDN w:val="0"/>
              <w:adjustRightInd w:val="0"/>
              <w:textAlignment w:val="baseline"/>
              <w:rPr>
                <w:sz w:val="22"/>
                <w:szCs w:val="22"/>
              </w:rPr>
            </w:pPr>
            <w:r w:rsidRPr="001344CD">
              <w:rPr>
                <w:sz w:val="22"/>
                <w:szCs w:val="22"/>
              </w:rPr>
              <w:t>espd-response.xml</w:t>
            </w:r>
          </w:p>
        </w:tc>
        <w:tc>
          <w:tcPr>
            <w:tcW w:w="3827" w:type="dxa"/>
          </w:tcPr>
          <w:p w14:paraId="16ABF5D5" w14:textId="68D85A31" w:rsidR="00271F18" w:rsidRPr="00516D38" w:rsidRDefault="001344CD" w:rsidP="004C031C">
            <w:pPr>
              <w:jc w:val="both"/>
              <w:rPr>
                <w:sz w:val="22"/>
                <w:szCs w:val="22"/>
              </w:rPr>
            </w:pPr>
            <w:r>
              <w:rPr>
                <w:sz w:val="22"/>
                <w:szCs w:val="22"/>
              </w:rPr>
              <w:t>13</w:t>
            </w:r>
          </w:p>
        </w:tc>
      </w:tr>
      <w:tr w:rsidR="00271F18" w:rsidRPr="00516D38" w14:paraId="029CFDD1" w14:textId="77777777" w:rsidTr="00310FD8">
        <w:tc>
          <w:tcPr>
            <w:tcW w:w="851" w:type="dxa"/>
          </w:tcPr>
          <w:p w14:paraId="70A05D62" w14:textId="6C45A458" w:rsidR="00271F18" w:rsidRPr="00516D38" w:rsidRDefault="005E5EA1" w:rsidP="004C031C">
            <w:pPr>
              <w:jc w:val="both"/>
              <w:rPr>
                <w:sz w:val="22"/>
                <w:szCs w:val="22"/>
              </w:rPr>
            </w:pPr>
            <w:r>
              <w:rPr>
                <w:sz w:val="22"/>
                <w:szCs w:val="22"/>
              </w:rPr>
              <w:t>9</w:t>
            </w:r>
          </w:p>
        </w:tc>
        <w:tc>
          <w:tcPr>
            <w:tcW w:w="5245" w:type="dxa"/>
          </w:tcPr>
          <w:p w14:paraId="532B6E63" w14:textId="28BCF488" w:rsidR="00271F18" w:rsidRPr="00516D38" w:rsidRDefault="001344CD" w:rsidP="004C031C">
            <w:pPr>
              <w:tabs>
                <w:tab w:val="left" w:pos="1296"/>
                <w:tab w:val="center" w:pos="4153"/>
                <w:tab w:val="right" w:pos="8306"/>
              </w:tabs>
              <w:overflowPunct w:val="0"/>
              <w:autoSpaceDE w:val="0"/>
              <w:autoSpaceDN w:val="0"/>
              <w:adjustRightInd w:val="0"/>
              <w:textAlignment w:val="baseline"/>
              <w:rPr>
                <w:sz w:val="22"/>
                <w:szCs w:val="22"/>
              </w:rPr>
            </w:pPr>
            <w:r w:rsidRPr="001344CD">
              <w:rPr>
                <w:sz w:val="22"/>
                <w:szCs w:val="22"/>
              </w:rPr>
              <w:t>espd-response.pdf</w:t>
            </w:r>
          </w:p>
        </w:tc>
        <w:tc>
          <w:tcPr>
            <w:tcW w:w="3827" w:type="dxa"/>
          </w:tcPr>
          <w:p w14:paraId="4436BA7C" w14:textId="27282D2D" w:rsidR="00271F18" w:rsidRPr="00516D38" w:rsidRDefault="001344CD" w:rsidP="004C031C">
            <w:pPr>
              <w:jc w:val="both"/>
              <w:rPr>
                <w:sz w:val="22"/>
                <w:szCs w:val="22"/>
              </w:rPr>
            </w:pPr>
            <w:r>
              <w:rPr>
                <w:sz w:val="22"/>
                <w:szCs w:val="22"/>
              </w:rPr>
              <w:t>13</w:t>
            </w:r>
          </w:p>
        </w:tc>
      </w:tr>
    </w:tbl>
    <w:p w14:paraId="4FEA791E" w14:textId="77777777" w:rsidR="004C031C" w:rsidRPr="00516D38" w:rsidRDefault="004C031C" w:rsidP="004C031C">
      <w:pPr>
        <w:ind w:firstLine="851"/>
        <w:jc w:val="both"/>
        <w:rPr>
          <w:sz w:val="22"/>
          <w:szCs w:val="22"/>
        </w:rPr>
      </w:pPr>
    </w:p>
    <w:p w14:paraId="4FEA791F" w14:textId="77777777" w:rsidR="00314063" w:rsidRPr="00516D38" w:rsidRDefault="00314063" w:rsidP="00EF793F">
      <w:pPr>
        <w:rPr>
          <w:sz w:val="22"/>
          <w:szCs w:val="22"/>
          <w:lang w:eastAsia="lt-LT"/>
        </w:rPr>
      </w:pPr>
      <w:r w:rsidRPr="00516D38">
        <w:rPr>
          <w:sz w:val="22"/>
          <w:szCs w:val="22"/>
          <w:lang w:eastAsia="lt-LT"/>
        </w:rPr>
        <w:t>Šiame pasiūlyme yra pateikta ir konfidenciali informacija</w:t>
      </w:r>
      <w:r w:rsidR="004C031C" w:rsidRPr="00516D38">
        <w:rPr>
          <w:i/>
          <w:iCs/>
          <w:spacing w:val="-4"/>
          <w:sz w:val="22"/>
          <w:szCs w:val="22"/>
          <w:lang w:eastAsia="lt-LT"/>
        </w:rPr>
        <w:t xml:space="preserve"> (perkančioji organizacija šios informacijos</w:t>
      </w:r>
      <w:r w:rsidR="004C031C" w:rsidRPr="00516D38">
        <w:rPr>
          <w:i/>
          <w:iCs/>
          <w:sz w:val="22"/>
          <w:szCs w:val="22"/>
          <w:lang w:eastAsia="lt-LT"/>
        </w:rPr>
        <w:t xml:space="preserve"> negali atskleisti tretiesiems asmenims)</w:t>
      </w:r>
      <w:r w:rsidR="004C031C" w:rsidRPr="00516D38">
        <w:rPr>
          <w:sz w:val="22"/>
          <w:szCs w:val="22"/>
          <w:lang w:eastAsia="lt-LT"/>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373"/>
        <w:gridCol w:w="5841"/>
      </w:tblGrid>
      <w:tr w:rsidR="00314063" w:rsidRPr="00516D38" w14:paraId="4FEA7924" w14:textId="77777777" w:rsidTr="00310FD8">
        <w:tc>
          <w:tcPr>
            <w:tcW w:w="709" w:type="dxa"/>
            <w:tcBorders>
              <w:top w:val="single" w:sz="4" w:space="0" w:color="auto"/>
              <w:left w:val="single" w:sz="4" w:space="0" w:color="auto"/>
              <w:bottom w:val="single" w:sz="4" w:space="0" w:color="auto"/>
              <w:right w:val="single" w:sz="4" w:space="0" w:color="auto"/>
            </w:tcBorders>
          </w:tcPr>
          <w:p w14:paraId="4FEA7920" w14:textId="77777777" w:rsidR="00314063" w:rsidRPr="00516D38" w:rsidRDefault="00314063" w:rsidP="00314063">
            <w:pPr>
              <w:tabs>
                <w:tab w:val="left" w:pos="709"/>
              </w:tabs>
              <w:ind w:left="-108"/>
              <w:jc w:val="center"/>
              <w:rPr>
                <w:sz w:val="22"/>
                <w:szCs w:val="22"/>
                <w:lang w:eastAsia="lt-LT"/>
              </w:rPr>
            </w:pPr>
            <w:r w:rsidRPr="00516D38">
              <w:rPr>
                <w:sz w:val="22"/>
                <w:szCs w:val="22"/>
                <w:lang w:eastAsia="lt-LT"/>
              </w:rPr>
              <w:t>Eil. Nr</w:t>
            </w:r>
            <w:r w:rsidR="005E1FD8">
              <w:rPr>
                <w:sz w:val="22"/>
                <w:szCs w:val="22"/>
                <w:lang w:eastAsia="lt-LT"/>
              </w:rPr>
              <w:t>.</w:t>
            </w:r>
          </w:p>
        </w:tc>
        <w:tc>
          <w:tcPr>
            <w:tcW w:w="3373" w:type="dxa"/>
            <w:tcBorders>
              <w:top w:val="single" w:sz="4" w:space="0" w:color="auto"/>
              <w:left w:val="single" w:sz="4" w:space="0" w:color="auto"/>
              <w:bottom w:val="single" w:sz="4" w:space="0" w:color="auto"/>
              <w:right w:val="single" w:sz="4" w:space="0" w:color="auto"/>
            </w:tcBorders>
          </w:tcPr>
          <w:p w14:paraId="4FEA7921" w14:textId="77777777" w:rsidR="00314063" w:rsidRPr="00516D38" w:rsidRDefault="00314063" w:rsidP="00314063">
            <w:pPr>
              <w:tabs>
                <w:tab w:val="left" w:pos="709"/>
              </w:tabs>
              <w:jc w:val="center"/>
              <w:rPr>
                <w:sz w:val="22"/>
                <w:szCs w:val="22"/>
                <w:lang w:eastAsia="lt-LT"/>
              </w:rPr>
            </w:pPr>
            <w:r w:rsidRPr="00516D38">
              <w:rPr>
                <w:sz w:val="22"/>
                <w:szCs w:val="22"/>
                <w:lang w:eastAsia="lt-LT"/>
              </w:rPr>
              <w:t>Pateikto dokumento pavadinimas</w:t>
            </w:r>
          </w:p>
          <w:p w14:paraId="4FEA7922" w14:textId="77777777" w:rsidR="004C031C" w:rsidRPr="00516D38" w:rsidRDefault="004C031C" w:rsidP="00314063">
            <w:pPr>
              <w:tabs>
                <w:tab w:val="left" w:pos="709"/>
              </w:tabs>
              <w:jc w:val="center"/>
              <w:rPr>
                <w:sz w:val="22"/>
                <w:szCs w:val="22"/>
                <w:lang w:eastAsia="lt-LT"/>
              </w:rPr>
            </w:pPr>
            <w:r w:rsidRPr="00516D38">
              <w:rPr>
                <w:sz w:val="22"/>
                <w:szCs w:val="22"/>
                <w:lang w:eastAsia="lt-LT"/>
              </w:rPr>
              <w:t>(rekomenduojama pavadinime vartoti žodį „Konfidencialu“)</w:t>
            </w:r>
          </w:p>
        </w:tc>
        <w:tc>
          <w:tcPr>
            <w:tcW w:w="5841" w:type="dxa"/>
            <w:tcBorders>
              <w:top w:val="single" w:sz="4" w:space="0" w:color="auto"/>
              <w:left w:val="single" w:sz="4" w:space="0" w:color="auto"/>
              <w:bottom w:val="single" w:sz="4" w:space="0" w:color="auto"/>
              <w:right w:val="single" w:sz="4" w:space="0" w:color="auto"/>
            </w:tcBorders>
          </w:tcPr>
          <w:p w14:paraId="4FEA7923" w14:textId="77777777" w:rsidR="00314063" w:rsidRPr="00516D38" w:rsidRDefault="00314063" w:rsidP="00314063">
            <w:pPr>
              <w:tabs>
                <w:tab w:val="left" w:pos="709"/>
              </w:tabs>
              <w:jc w:val="center"/>
              <w:rPr>
                <w:sz w:val="22"/>
                <w:szCs w:val="22"/>
                <w:lang w:eastAsia="lt-LT"/>
              </w:rPr>
            </w:pPr>
            <w:r w:rsidRPr="00516D38">
              <w:rPr>
                <w:sz w:val="22"/>
                <w:szCs w:val="22"/>
                <w:lang w:eastAsia="lt-LT"/>
              </w:rPr>
              <w:t xml:space="preserve">Dokumentas yra įkeltas šioje CVP IS pasiūlymo lango eilutėje </w:t>
            </w:r>
            <w:r w:rsidR="004C031C" w:rsidRPr="00516D38">
              <w:rPr>
                <w:sz w:val="22"/>
                <w:szCs w:val="22"/>
                <w:lang w:eastAsia="lt-LT"/>
              </w:rPr>
              <w:t>(„Prisegti dokumentai“ arba „Kvalifikaciniai klausimai“ prie atsakymo į klausimą)</w:t>
            </w:r>
          </w:p>
        </w:tc>
      </w:tr>
      <w:tr w:rsidR="00314063" w:rsidRPr="00516D38" w14:paraId="4FEA7928" w14:textId="77777777" w:rsidTr="00310FD8">
        <w:tc>
          <w:tcPr>
            <w:tcW w:w="709" w:type="dxa"/>
            <w:tcBorders>
              <w:top w:val="single" w:sz="4" w:space="0" w:color="auto"/>
              <w:left w:val="single" w:sz="4" w:space="0" w:color="auto"/>
              <w:bottom w:val="single" w:sz="4" w:space="0" w:color="auto"/>
              <w:right w:val="single" w:sz="4" w:space="0" w:color="auto"/>
            </w:tcBorders>
          </w:tcPr>
          <w:p w14:paraId="4FEA7925" w14:textId="77777777" w:rsidR="00314063" w:rsidRPr="00516D38" w:rsidRDefault="00314063" w:rsidP="00314063">
            <w:pPr>
              <w:tabs>
                <w:tab w:val="left" w:pos="709"/>
              </w:tabs>
              <w:ind w:left="-108"/>
              <w:jc w:val="both"/>
              <w:rPr>
                <w:sz w:val="22"/>
                <w:szCs w:val="22"/>
                <w:highlight w:val="yellow"/>
                <w:lang w:eastAsia="lt-LT"/>
              </w:rPr>
            </w:pPr>
          </w:p>
        </w:tc>
        <w:tc>
          <w:tcPr>
            <w:tcW w:w="3373" w:type="dxa"/>
            <w:tcBorders>
              <w:top w:val="single" w:sz="4" w:space="0" w:color="auto"/>
              <w:left w:val="single" w:sz="4" w:space="0" w:color="auto"/>
              <w:bottom w:val="single" w:sz="4" w:space="0" w:color="auto"/>
              <w:right w:val="single" w:sz="4" w:space="0" w:color="auto"/>
            </w:tcBorders>
          </w:tcPr>
          <w:p w14:paraId="4FEA7926" w14:textId="77777777" w:rsidR="00314063" w:rsidRPr="00516D38" w:rsidRDefault="00314063" w:rsidP="00314063">
            <w:pPr>
              <w:tabs>
                <w:tab w:val="left" w:pos="709"/>
              </w:tabs>
              <w:jc w:val="both"/>
              <w:rPr>
                <w:sz w:val="22"/>
                <w:szCs w:val="22"/>
                <w:highlight w:val="yellow"/>
                <w:lang w:eastAsia="lt-LT"/>
              </w:rPr>
            </w:pPr>
          </w:p>
        </w:tc>
        <w:tc>
          <w:tcPr>
            <w:tcW w:w="5841" w:type="dxa"/>
            <w:tcBorders>
              <w:top w:val="single" w:sz="4" w:space="0" w:color="auto"/>
              <w:left w:val="single" w:sz="4" w:space="0" w:color="auto"/>
              <w:bottom w:val="single" w:sz="4" w:space="0" w:color="auto"/>
              <w:right w:val="single" w:sz="4" w:space="0" w:color="auto"/>
            </w:tcBorders>
          </w:tcPr>
          <w:p w14:paraId="4FEA7927" w14:textId="77777777" w:rsidR="00314063" w:rsidRPr="00516D38" w:rsidRDefault="00314063" w:rsidP="00314063">
            <w:pPr>
              <w:tabs>
                <w:tab w:val="left" w:pos="709"/>
              </w:tabs>
              <w:jc w:val="both"/>
              <w:rPr>
                <w:sz w:val="22"/>
                <w:szCs w:val="22"/>
                <w:highlight w:val="yellow"/>
                <w:lang w:eastAsia="lt-LT"/>
              </w:rPr>
            </w:pPr>
          </w:p>
        </w:tc>
      </w:tr>
      <w:tr w:rsidR="00314063" w:rsidRPr="00516D38" w14:paraId="4FEA792C" w14:textId="77777777" w:rsidTr="00310FD8">
        <w:tc>
          <w:tcPr>
            <w:tcW w:w="709" w:type="dxa"/>
            <w:tcBorders>
              <w:top w:val="single" w:sz="4" w:space="0" w:color="auto"/>
              <w:left w:val="single" w:sz="4" w:space="0" w:color="auto"/>
              <w:bottom w:val="single" w:sz="4" w:space="0" w:color="auto"/>
              <w:right w:val="single" w:sz="4" w:space="0" w:color="auto"/>
            </w:tcBorders>
          </w:tcPr>
          <w:p w14:paraId="4FEA7929" w14:textId="77777777" w:rsidR="00314063" w:rsidRPr="00516D38" w:rsidRDefault="00314063" w:rsidP="00314063">
            <w:pPr>
              <w:tabs>
                <w:tab w:val="left" w:pos="709"/>
              </w:tabs>
              <w:ind w:left="-108"/>
              <w:jc w:val="both"/>
              <w:rPr>
                <w:sz w:val="22"/>
                <w:szCs w:val="22"/>
                <w:highlight w:val="yellow"/>
                <w:lang w:eastAsia="lt-LT"/>
              </w:rPr>
            </w:pPr>
          </w:p>
        </w:tc>
        <w:tc>
          <w:tcPr>
            <w:tcW w:w="3373" w:type="dxa"/>
            <w:tcBorders>
              <w:top w:val="single" w:sz="4" w:space="0" w:color="auto"/>
              <w:left w:val="single" w:sz="4" w:space="0" w:color="auto"/>
              <w:bottom w:val="single" w:sz="4" w:space="0" w:color="auto"/>
              <w:right w:val="single" w:sz="4" w:space="0" w:color="auto"/>
            </w:tcBorders>
          </w:tcPr>
          <w:p w14:paraId="4FEA792A" w14:textId="77777777" w:rsidR="00314063" w:rsidRPr="00516D38" w:rsidRDefault="00314063" w:rsidP="00314063">
            <w:pPr>
              <w:tabs>
                <w:tab w:val="left" w:pos="709"/>
              </w:tabs>
              <w:jc w:val="both"/>
              <w:rPr>
                <w:sz w:val="22"/>
                <w:szCs w:val="22"/>
                <w:highlight w:val="yellow"/>
                <w:lang w:eastAsia="lt-LT"/>
              </w:rPr>
            </w:pPr>
          </w:p>
        </w:tc>
        <w:tc>
          <w:tcPr>
            <w:tcW w:w="5841" w:type="dxa"/>
            <w:tcBorders>
              <w:top w:val="single" w:sz="4" w:space="0" w:color="auto"/>
              <w:left w:val="single" w:sz="4" w:space="0" w:color="auto"/>
              <w:bottom w:val="single" w:sz="4" w:space="0" w:color="auto"/>
              <w:right w:val="single" w:sz="4" w:space="0" w:color="auto"/>
            </w:tcBorders>
          </w:tcPr>
          <w:p w14:paraId="4FEA792B" w14:textId="77777777" w:rsidR="00314063" w:rsidRPr="00516D38" w:rsidRDefault="00314063" w:rsidP="00314063">
            <w:pPr>
              <w:tabs>
                <w:tab w:val="left" w:pos="709"/>
              </w:tabs>
              <w:jc w:val="both"/>
              <w:rPr>
                <w:sz w:val="22"/>
                <w:szCs w:val="22"/>
                <w:highlight w:val="yellow"/>
                <w:lang w:eastAsia="lt-LT"/>
              </w:rPr>
            </w:pPr>
          </w:p>
        </w:tc>
      </w:tr>
    </w:tbl>
    <w:p w14:paraId="4FEA792D" w14:textId="77777777" w:rsidR="00314063" w:rsidRPr="00516D38" w:rsidRDefault="00314063" w:rsidP="00314063">
      <w:pPr>
        <w:tabs>
          <w:tab w:val="left" w:pos="709"/>
          <w:tab w:val="center" w:pos="4320"/>
          <w:tab w:val="right" w:pos="8640"/>
        </w:tabs>
        <w:jc w:val="both"/>
        <w:rPr>
          <w:bCs/>
          <w:sz w:val="22"/>
          <w:szCs w:val="22"/>
          <w:lang w:eastAsia="ar-SA"/>
        </w:rPr>
      </w:pPr>
    </w:p>
    <w:p w14:paraId="4FEA792E" w14:textId="77777777" w:rsidR="002B19F8" w:rsidRDefault="00314063" w:rsidP="002B19F8">
      <w:pPr>
        <w:jc w:val="both"/>
        <w:rPr>
          <w:i/>
          <w:sz w:val="22"/>
          <w:szCs w:val="22"/>
        </w:rPr>
      </w:pPr>
      <w:r w:rsidRPr="00516D38">
        <w:rPr>
          <w:b/>
          <w:sz w:val="22"/>
          <w:szCs w:val="22"/>
        </w:rPr>
        <w:t>Pastaba</w:t>
      </w:r>
      <w:r w:rsidRPr="00516D38">
        <w:rPr>
          <w:sz w:val="22"/>
          <w:szCs w:val="22"/>
        </w:rPr>
        <w:t xml:space="preserve">. </w:t>
      </w:r>
      <w:r w:rsidRPr="003F4ED5">
        <w:rPr>
          <w:i/>
          <w:sz w:val="22"/>
          <w:szCs w:val="22"/>
        </w:rPr>
        <w:t>Tiekėjui nenurodžius kokia informacija yra konfidenciali, laikoma, kad konfidencialios informacijos pasiūlyme nėra.</w:t>
      </w:r>
    </w:p>
    <w:p w14:paraId="4FEA792F" w14:textId="77777777" w:rsidR="00D62F17" w:rsidRPr="00516D38" w:rsidRDefault="00D62F17" w:rsidP="002B19F8">
      <w:pPr>
        <w:jc w:val="both"/>
        <w:rPr>
          <w:sz w:val="22"/>
          <w:szCs w:val="22"/>
        </w:rPr>
      </w:pPr>
    </w:p>
    <w:p w14:paraId="4FEA7930" w14:textId="77777777" w:rsidR="00314063" w:rsidRPr="00516D38" w:rsidRDefault="00314063" w:rsidP="003F4ED5">
      <w:pPr>
        <w:jc w:val="both"/>
        <w:rPr>
          <w:sz w:val="22"/>
          <w:szCs w:val="22"/>
        </w:rPr>
      </w:pPr>
      <w:r w:rsidRPr="00516D38">
        <w:rPr>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FEA7931" w14:textId="77777777" w:rsidR="00AB18E9" w:rsidRPr="00516D38" w:rsidRDefault="00AB18E9" w:rsidP="00AB18E9">
      <w:pPr>
        <w:pBdr>
          <w:top w:val="nil"/>
          <w:left w:val="nil"/>
          <w:bottom w:val="nil"/>
          <w:right w:val="nil"/>
          <w:between w:val="nil"/>
          <w:bar w:val="nil"/>
        </w:pBdr>
        <w:jc w:val="both"/>
        <w:rPr>
          <w:rFonts w:eastAsia="Arial Unicode MS"/>
          <w:i/>
          <w:sz w:val="22"/>
          <w:szCs w:val="22"/>
          <w:bdr w:val="nil"/>
        </w:rPr>
      </w:pPr>
    </w:p>
    <w:p w14:paraId="4FEA7932" w14:textId="1305C8E7" w:rsidR="004C031C" w:rsidRDefault="004C031C" w:rsidP="004C031C">
      <w:pPr>
        <w:jc w:val="both"/>
        <w:rPr>
          <w:sz w:val="22"/>
          <w:szCs w:val="22"/>
        </w:rPr>
      </w:pPr>
      <w:r w:rsidRPr="00516D38">
        <w:rPr>
          <w:sz w:val="22"/>
          <w:szCs w:val="22"/>
        </w:rPr>
        <w:t>Pasiūlymas galioja iki 20</w:t>
      </w:r>
      <w:r w:rsidR="00210CC0">
        <w:rPr>
          <w:sz w:val="22"/>
          <w:szCs w:val="22"/>
        </w:rPr>
        <w:t>2</w:t>
      </w:r>
      <w:r w:rsidR="00BB0612">
        <w:rPr>
          <w:sz w:val="22"/>
          <w:szCs w:val="22"/>
        </w:rPr>
        <w:t>2</w:t>
      </w:r>
      <w:r w:rsidRPr="00516D38">
        <w:rPr>
          <w:sz w:val="22"/>
          <w:szCs w:val="22"/>
        </w:rPr>
        <w:t xml:space="preserve"> m. </w:t>
      </w:r>
      <w:r w:rsidR="00BB0612">
        <w:rPr>
          <w:sz w:val="22"/>
          <w:szCs w:val="22"/>
        </w:rPr>
        <w:t xml:space="preserve">vsario 20 </w:t>
      </w:r>
      <w:r w:rsidRPr="00516D38">
        <w:rPr>
          <w:sz w:val="22"/>
          <w:szCs w:val="22"/>
        </w:rPr>
        <w:t>d. arba iki termino, nustatyto pirkimo dokumentuose.</w:t>
      </w:r>
    </w:p>
    <w:p w14:paraId="4FEA7933" w14:textId="77777777" w:rsidR="00210CC0" w:rsidRDefault="00210CC0" w:rsidP="004C031C">
      <w:pPr>
        <w:jc w:val="both"/>
        <w:rPr>
          <w:sz w:val="22"/>
          <w:szCs w:val="22"/>
        </w:rPr>
      </w:pPr>
    </w:p>
    <w:p w14:paraId="4FEA7934" w14:textId="32AED687" w:rsidR="003B2B52" w:rsidRDefault="00BB0612" w:rsidP="004C031C">
      <w:pPr>
        <w:jc w:val="both"/>
        <w:rPr>
          <w:sz w:val="22"/>
          <w:szCs w:val="22"/>
        </w:rPr>
      </w:pPr>
      <w:r>
        <w:rPr>
          <w:sz w:val="22"/>
          <w:szCs w:val="22"/>
        </w:rPr>
        <w:t>Direktorius</w:t>
      </w:r>
      <w:r>
        <w:rPr>
          <w:sz w:val="22"/>
          <w:szCs w:val="22"/>
        </w:rPr>
        <w:tab/>
      </w:r>
      <w:r>
        <w:rPr>
          <w:sz w:val="22"/>
          <w:szCs w:val="22"/>
        </w:rPr>
        <w:tab/>
      </w:r>
      <w:r>
        <w:rPr>
          <w:sz w:val="22"/>
          <w:szCs w:val="22"/>
        </w:rPr>
        <w:tab/>
      </w:r>
      <w:r>
        <w:rPr>
          <w:sz w:val="22"/>
          <w:szCs w:val="22"/>
        </w:rPr>
        <w:tab/>
      </w:r>
      <w:r>
        <w:rPr>
          <w:sz w:val="22"/>
          <w:szCs w:val="22"/>
        </w:rPr>
        <w:tab/>
        <w:t>Andrius Nikanorovas</w:t>
      </w:r>
    </w:p>
    <w:tbl>
      <w:tblPr>
        <w:tblW w:w="0" w:type="auto"/>
        <w:tblLayout w:type="fixed"/>
        <w:tblLook w:val="00A0" w:firstRow="1" w:lastRow="0" w:firstColumn="1" w:lastColumn="0" w:noHBand="0" w:noVBand="0"/>
      </w:tblPr>
      <w:tblGrid>
        <w:gridCol w:w="3284"/>
        <w:gridCol w:w="604"/>
        <w:gridCol w:w="1980"/>
        <w:gridCol w:w="701"/>
        <w:gridCol w:w="2611"/>
        <w:gridCol w:w="648"/>
      </w:tblGrid>
      <w:tr w:rsidR="00314063" w:rsidRPr="00516D38" w14:paraId="4FEA793B" w14:textId="77777777" w:rsidTr="004C031C">
        <w:trPr>
          <w:trHeight w:val="285"/>
        </w:trPr>
        <w:tc>
          <w:tcPr>
            <w:tcW w:w="3284" w:type="dxa"/>
            <w:tcBorders>
              <w:top w:val="nil"/>
              <w:left w:val="nil"/>
              <w:bottom w:val="single" w:sz="4" w:space="0" w:color="auto"/>
              <w:right w:val="nil"/>
            </w:tcBorders>
          </w:tcPr>
          <w:p w14:paraId="4FEA7935" w14:textId="77777777" w:rsidR="00314063" w:rsidRPr="00516D38" w:rsidRDefault="00314063" w:rsidP="00314063">
            <w:pPr>
              <w:ind w:right="-1"/>
              <w:rPr>
                <w:sz w:val="22"/>
                <w:szCs w:val="22"/>
              </w:rPr>
            </w:pPr>
          </w:p>
        </w:tc>
        <w:tc>
          <w:tcPr>
            <w:tcW w:w="604" w:type="dxa"/>
          </w:tcPr>
          <w:p w14:paraId="4FEA7936" w14:textId="77777777" w:rsidR="00314063" w:rsidRPr="00516D38" w:rsidRDefault="00314063" w:rsidP="00314063">
            <w:pPr>
              <w:ind w:right="-1"/>
              <w:jc w:val="center"/>
              <w:rPr>
                <w:sz w:val="22"/>
                <w:szCs w:val="22"/>
              </w:rPr>
            </w:pPr>
          </w:p>
        </w:tc>
        <w:tc>
          <w:tcPr>
            <w:tcW w:w="1980" w:type="dxa"/>
            <w:tcBorders>
              <w:top w:val="nil"/>
              <w:left w:val="nil"/>
              <w:bottom w:val="single" w:sz="4" w:space="0" w:color="auto"/>
              <w:right w:val="nil"/>
            </w:tcBorders>
          </w:tcPr>
          <w:p w14:paraId="4FEA7937" w14:textId="77777777" w:rsidR="00314063" w:rsidRPr="00516D38" w:rsidRDefault="00314063" w:rsidP="00314063">
            <w:pPr>
              <w:ind w:right="-1"/>
              <w:jc w:val="center"/>
              <w:rPr>
                <w:sz w:val="22"/>
                <w:szCs w:val="22"/>
              </w:rPr>
            </w:pPr>
          </w:p>
        </w:tc>
        <w:tc>
          <w:tcPr>
            <w:tcW w:w="701" w:type="dxa"/>
          </w:tcPr>
          <w:p w14:paraId="4FEA7938" w14:textId="77777777" w:rsidR="00314063" w:rsidRPr="00516D38" w:rsidRDefault="00314063" w:rsidP="00314063">
            <w:pPr>
              <w:ind w:right="-1"/>
              <w:jc w:val="center"/>
              <w:rPr>
                <w:sz w:val="22"/>
                <w:szCs w:val="22"/>
              </w:rPr>
            </w:pPr>
          </w:p>
        </w:tc>
        <w:tc>
          <w:tcPr>
            <w:tcW w:w="2611" w:type="dxa"/>
            <w:tcBorders>
              <w:top w:val="nil"/>
              <w:left w:val="nil"/>
              <w:bottom w:val="single" w:sz="4" w:space="0" w:color="auto"/>
              <w:right w:val="nil"/>
            </w:tcBorders>
          </w:tcPr>
          <w:p w14:paraId="4FEA7939" w14:textId="77777777" w:rsidR="00314063" w:rsidRPr="00516D38" w:rsidRDefault="00314063" w:rsidP="00314063">
            <w:pPr>
              <w:ind w:right="-1"/>
              <w:jc w:val="right"/>
              <w:rPr>
                <w:sz w:val="22"/>
                <w:szCs w:val="22"/>
              </w:rPr>
            </w:pPr>
          </w:p>
        </w:tc>
        <w:tc>
          <w:tcPr>
            <w:tcW w:w="648" w:type="dxa"/>
          </w:tcPr>
          <w:p w14:paraId="4FEA793A" w14:textId="77777777" w:rsidR="00314063" w:rsidRPr="00516D38" w:rsidRDefault="00314063" w:rsidP="00314063">
            <w:pPr>
              <w:ind w:right="-1"/>
              <w:jc w:val="right"/>
              <w:rPr>
                <w:sz w:val="22"/>
                <w:szCs w:val="22"/>
              </w:rPr>
            </w:pPr>
          </w:p>
        </w:tc>
      </w:tr>
      <w:tr w:rsidR="00314063" w:rsidRPr="00516D38" w14:paraId="4FEA7942" w14:textId="77777777" w:rsidTr="004C031C">
        <w:trPr>
          <w:trHeight w:val="186"/>
        </w:trPr>
        <w:tc>
          <w:tcPr>
            <w:tcW w:w="3284" w:type="dxa"/>
            <w:tcBorders>
              <w:top w:val="single" w:sz="4" w:space="0" w:color="auto"/>
              <w:left w:val="nil"/>
              <w:bottom w:val="nil"/>
              <w:right w:val="nil"/>
            </w:tcBorders>
          </w:tcPr>
          <w:p w14:paraId="4FEA793C" w14:textId="77777777" w:rsidR="00314063" w:rsidRPr="00516D38" w:rsidRDefault="00314063" w:rsidP="00314063">
            <w:pPr>
              <w:snapToGrid w:val="0"/>
              <w:jc w:val="center"/>
              <w:rPr>
                <w:rFonts w:eastAsia="Calibri"/>
                <w:position w:val="6"/>
                <w:sz w:val="22"/>
                <w:szCs w:val="22"/>
              </w:rPr>
            </w:pPr>
            <w:r w:rsidRPr="00516D38">
              <w:rPr>
                <w:rFonts w:eastAsia="Calibri"/>
                <w:position w:val="6"/>
                <w:sz w:val="22"/>
                <w:szCs w:val="22"/>
              </w:rPr>
              <w:t>(Tiekėjo arba jo įgalioto asmens pareigų pavadinimas)</w:t>
            </w:r>
          </w:p>
        </w:tc>
        <w:tc>
          <w:tcPr>
            <w:tcW w:w="604" w:type="dxa"/>
          </w:tcPr>
          <w:p w14:paraId="4FEA793D" w14:textId="77777777" w:rsidR="00314063" w:rsidRPr="00516D38" w:rsidRDefault="00314063" w:rsidP="00314063">
            <w:pPr>
              <w:ind w:right="-1"/>
              <w:jc w:val="center"/>
              <w:rPr>
                <w:sz w:val="22"/>
                <w:szCs w:val="22"/>
              </w:rPr>
            </w:pPr>
          </w:p>
        </w:tc>
        <w:tc>
          <w:tcPr>
            <w:tcW w:w="1980" w:type="dxa"/>
            <w:tcBorders>
              <w:top w:val="single" w:sz="4" w:space="0" w:color="auto"/>
              <w:left w:val="nil"/>
              <w:bottom w:val="nil"/>
              <w:right w:val="nil"/>
            </w:tcBorders>
          </w:tcPr>
          <w:p w14:paraId="4FEA793E" w14:textId="77777777" w:rsidR="00314063" w:rsidRPr="00516D38" w:rsidRDefault="00314063" w:rsidP="00314063">
            <w:pPr>
              <w:ind w:right="-1"/>
              <w:jc w:val="center"/>
              <w:rPr>
                <w:sz w:val="22"/>
                <w:szCs w:val="22"/>
              </w:rPr>
            </w:pPr>
            <w:r w:rsidRPr="00516D38">
              <w:rPr>
                <w:position w:val="6"/>
                <w:sz w:val="22"/>
                <w:szCs w:val="22"/>
              </w:rPr>
              <w:t>(parašas)</w:t>
            </w:r>
          </w:p>
        </w:tc>
        <w:tc>
          <w:tcPr>
            <w:tcW w:w="701" w:type="dxa"/>
          </w:tcPr>
          <w:p w14:paraId="4FEA793F" w14:textId="77777777" w:rsidR="00314063" w:rsidRPr="00516D38" w:rsidRDefault="00314063" w:rsidP="00314063">
            <w:pPr>
              <w:ind w:right="-1"/>
              <w:jc w:val="center"/>
              <w:rPr>
                <w:sz w:val="22"/>
                <w:szCs w:val="22"/>
              </w:rPr>
            </w:pPr>
          </w:p>
        </w:tc>
        <w:tc>
          <w:tcPr>
            <w:tcW w:w="2611" w:type="dxa"/>
            <w:tcBorders>
              <w:top w:val="single" w:sz="4" w:space="0" w:color="auto"/>
              <w:left w:val="nil"/>
              <w:bottom w:val="nil"/>
              <w:right w:val="nil"/>
            </w:tcBorders>
          </w:tcPr>
          <w:p w14:paraId="4FEA7940" w14:textId="77777777" w:rsidR="00314063" w:rsidRPr="00516D38" w:rsidRDefault="00314063" w:rsidP="00314063">
            <w:pPr>
              <w:ind w:right="-1"/>
              <w:jc w:val="center"/>
              <w:rPr>
                <w:sz w:val="22"/>
                <w:szCs w:val="22"/>
              </w:rPr>
            </w:pPr>
            <w:r w:rsidRPr="00516D38">
              <w:rPr>
                <w:position w:val="6"/>
                <w:sz w:val="22"/>
                <w:szCs w:val="22"/>
              </w:rPr>
              <w:t>(vardas ir pavardė)</w:t>
            </w:r>
          </w:p>
        </w:tc>
        <w:tc>
          <w:tcPr>
            <w:tcW w:w="648" w:type="dxa"/>
          </w:tcPr>
          <w:p w14:paraId="4FEA7941" w14:textId="77777777" w:rsidR="00314063" w:rsidRPr="00516D38" w:rsidRDefault="00314063" w:rsidP="00314063">
            <w:pPr>
              <w:ind w:right="-1"/>
              <w:jc w:val="center"/>
              <w:rPr>
                <w:sz w:val="22"/>
                <w:szCs w:val="22"/>
              </w:rPr>
            </w:pPr>
          </w:p>
        </w:tc>
      </w:tr>
    </w:tbl>
    <w:p w14:paraId="4FEA7943" w14:textId="77777777" w:rsidR="00516D38" w:rsidRPr="003C7D17" w:rsidRDefault="00516D38" w:rsidP="00D62F17">
      <w:pPr>
        <w:rPr>
          <w:sz w:val="20"/>
          <w:szCs w:val="20"/>
          <w:lang w:eastAsia="lt-LT"/>
        </w:rPr>
      </w:pPr>
    </w:p>
    <w:sectPr w:rsidR="00516D38" w:rsidRPr="003C7D17" w:rsidSect="000B017B">
      <w:footerReference w:type="default" r:id="rId11"/>
      <w:pgSz w:w="11909" w:h="16834"/>
      <w:pgMar w:top="567" w:right="567" w:bottom="709" w:left="1418" w:header="567" w:footer="17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A7946" w14:textId="77777777" w:rsidR="00694336" w:rsidRDefault="00694336" w:rsidP="00846BA9">
      <w:r>
        <w:separator/>
      </w:r>
    </w:p>
  </w:endnote>
  <w:endnote w:type="continuationSeparator" w:id="0">
    <w:p w14:paraId="4FEA7947" w14:textId="77777777" w:rsidR="00694336" w:rsidRDefault="00694336"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Arial Nova Ligh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A7948" w14:textId="77777777" w:rsidR="002C0BC8" w:rsidRDefault="002C0BC8">
    <w:pPr>
      <w:pStyle w:val="Footer"/>
    </w:pPr>
  </w:p>
  <w:p w14:paraId="4FEA7949" w14:textId="77777777" w:rsidR="002C0BC8" w:rsidRDefault="002C0BC8"/>
  <w:p w14:paraId="4FEA794A" w14:textId="77777777" w:rsidR="002C0BC8" w:rsidRDefault="002C0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A7944" w14:textId="77777777" w:rsidR="00694336" w:rsidRDefault="00694336" w:rsidP="00846BA9">
      <w:r>
        <w:separator/>
      </w:r>
    </w:p>
  </w:footnote>
  <w:footnote w:type="continuationSeparator" w:id="0">
    <w:p w14:paraId="4FEA7945" w14:textId="77777777" w:rsidR="00694336" w:rsidRDefault="00694336"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FFFFFF89"/>
    <w:multiLevelType w:val="singleLevel"/>
    <w:tmpl w:val="C2B677D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4"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5"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6"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166A1DF3"/>
    <w:multiLevelType w:val="hybridMultilevel"/>
    <w:tmpl w:val="4882F1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num w:numId="1">
    <w:abstractNumId w:val="0"/>
  </w:num>
  <w:num w:numId="2">
    <w:abstractNumId w:val="8"/>
  </w:num>
  <w:num w:numId="3">
    <w:abstractNumId w:val="1"/>
  </w:num>
  <w:num w:numId="4">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6"/>
  <w:hyphenationZone w:val="396"/>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3CDE"/>
    <w:rsid w:val="00001AA1"/>
    <w:rsid w:val="00002BFB"/>
    <w:rsid w:val="00002E7D"/>
    <w:rsid w:val="0000319B"/>
    <w:rsid w:val="00003AA9"/>
    <w:rsid w:val="00003F81"/>
    <w:rsid w:val="00005408"/>
    <w:rsid w:val="00006518"/>
    <w:rsid w:val="00006C45"/>
    <w:rsid w:val="000117B2"/>
    <w:rsid w:val="00011C37"/>
    <w:rsid w:val="00012C84"/>
    <w:rsid w:val="00013780"/>
    <w:rsid w:val="00014923"/>
    <w:rsid w:val="000158AB"/>
    <w:rsid w:val="00015F71"/>
    <w:rsid w:val="00020825"/>
    <w:rsid w:val="00020FF7"/>
    <w:rsid w:val="0002150A"/>
    <w:rsid w:val="00022676"/>
    <w:rsid w:val="00023E34"/>
    <w:rsid w:val="000245CB"/>
    <w:rsid w:val="00024E9C"/>
    <w:rsid w:val="0002572E"/>
    <w:rsid w:val="0002615B"/>
    <w:rsid w:val="0002675C"/>
    <w:rsid w:val="000276D4"/>
    <w:rsid w:val="00027AB4"/>
    <w:rsid w:val="00031671"/>
    <w:rsid w:val="000331E5"/>
    <w:rsid w:val="00033E06"/>
    <w:rsid w:val="00033F9F"/>
    <w:rsid w:val="000348BA"/>
    <w:rsid w:val="00034F03"/>
    <w:rsid w:val="000375F0"/>
    <w:rsid w:val="00040D50"/>
    <w:rsid w:val="00044BF4"/>
    <w:rsid w:val="00047508"/>
    <w:rsid w:val="000506A2"/>
    <w:rsid w:val="00051B68"/>
    <w:rsid w:val="000532F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029"/>
    <w:rsid w:val="00074484"/>
    <w:rsid w:val="000779AE"/>
    <w:rsid w:val="0008003E"/>
    <w:rsid w:val="000801E2"/>
    <w:rsid w:val="00083A84"/>
    <w:rsid w:val="0008588C"/>
    <w:rsid w:val="00087147"/>
    <w:rsid w:val="0008720D"/>
    <w:rsid w:val="00087494"/>
    <w:rsid w:val="000875B1"/>
    <w:rsid w:val="00087E8B"/>
    <w:rsid w:val="0009065F"/>
    <w:rsid w:val="0009136B"/>
    <w:rsid w:val="0009172A"/>
    <w:rsid w:val="0009309E"/>
    <w:rsid w:val="000931AA"/>
    <w:rsid w:val="000935D7"/>
    <w:rsid w:val="00093789"/>
    <w:rsid w:val="00094A63"/>
    <w:rsid w:val="00095E61"/>
    <w:rsid w:val="000A0010"/>
    <w:rsid w:val="000A03D6"/>
    <w:rsid w:val="000A128D"/>
    <w:rsid w:val="000A3D86"/>
    <w:rsid w:val="000A4B5A"/>
    <w:rsid w:val="000A55B7"/>
    <w:rsid w:val="000A56EC"/>
    <w:rsid w:val="000A7F3A"/>
    <w:rsid w:val="000B017B"/>
    <w:rsid w:val="000B085D"/>
    <w:rsid w:val="000B0D20"/>
    <w:rsid w:val="000B1A5B"/>
    <w:rsid w:val="000B1C8D"/>
    <w:rsid w:val="000B3218"/>
    <w:rsid w:val="000B3FBB"/>
    <w:rsid w:val="000B5C83"/>
    <w:rsid w:val="000B6813"/>
    <w:rsid w:val="000B7C56"/>
    <w:rsid w:val="000C10C0"/>
    <w:rsid w:val="000C1780"/>
    <w:rsid w:val="000C1ABF"/>
    <w:rsid w:val="000C38B4"/>
    <w:rsid w:val="000C4783"/>
    <w:rsid w:val="000C5A84"/>
    <w:rsid w:val="000C6A88"/>
    <w:rsid w:val="000C6EE5"/>
    <w:rsid w:val="000D06A0"/>
    <w:rsid w:val="000D1DE4"/>
    <w:rsid w:val="000D2970"/>
    <w:rsid w:val="000D2D93"/>
    <w:rsid w:val="000D4E40"/>
    <w:rsid w:val="000D52C8"/>
    <w:rsid w:val="000D5418"/>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26EA"/>
    <w:rsid w:val="00103549"/>
    <w:rsid w:val="001044DB"/>
    <w:rsid w:val="00104A93"/>
    <w:rsid w:val="0010508F"/>
    <w:rsid w:val="00105529"/>
    <w:rsid w:val="00105D41"/>
    <w:rsid w:val="001067C5"/>
    <w:rsid w:val="00106E43"/>
    <w:rsid w:val="00111241"/>
    <w:rsid w:val="00111813"/>
    <w:rsid w:val="00114293"/>
    <w:rsid w:val="001157F7"/>
    <w:rsid w:val="00117A21"/>
    <w:rsid w:val="00117AF0"/>
    <w:rsid w:val="00117BEC"/>
    <w:rsid w:val="00123C2D"/>
    <w:rsid w:val="00124936"/>
    <w:rsid w:val="00124AA1"/>
    <w:rsid w:val="00124F81"/>
    <w:rsid w:val="00131559"/>
    <w:rsid w:val="00132A2F"/>
    <w:rsid w:val="00132F6D"/>
    <w:rsid w:val="001344CD"/>
    <w:rsid w:val="001354CF"/>
    <w:rsid w:val="00135D96"/>
    <w:rsid w:val="001360C2"/>
    <w:rsid w:val="00140B72"/>
    <w:rsid w:val="001421F5"/>
    <w:rsid w:val="00142262"/>
    <w:rsid w:val="00143C2A"/>
    <w:rsid w:val="00143D39"/>
    <w:rsid w:val="00144C61"/>
    <w:rsid w:val="0014553D"/>
    <w:rsid w:val="001456B5"/>
    <w:rsid w:val="0014600B"/>
    <w:rsid w:val="00146897"/>
    <w:rsid w:val="00146E16"/>
    <w:rsid w:val="00146F24"/>
    <w:rsid w:val="00146F75"/>
    <w:rsid w:val="0014704E"/>
    <w:rsid w:val="001512AD"/>
    <w:rsid w:val="001527C8"/>
    <w:rsid w:val="001535E6"/>
    <w:rsid w:val="00153A8E"/>
    <w:rsid w:val="00154AAC"/>
    <w:rsid w:val="00154BD9"/>
    <w:rsid w:val="00154CB5"/>
    <w:rsid w:val="001565D4"/>
    <w:rsid w:val="00157263"/>
    <w:rsid w:val="0016056F"/>
    <w:rsid w:val="00163C69"/>
    <w:rsid w:val="001662F7"/>
    <w:rsid w:val="00166E9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A2"/>
    <w:rsid w:val="00186107"/>
    <w:rsid w:val="001875A6"/>
    <w:rsid w:val="001925BA"/>
    <w:rsid w:val="00192EE4"/>
    <w:rsid w:val="00194828"/>
    <w:rsid w:val="00195239"/>
    <w:rsid w:val="001957D7"/>
    <w:rsid w:val="00196A6C"/>
    <w:rsid w:val="00196E02"/>
    <w:rsid w:val="001977CE"/>
    <w:rsid w:val="00197D6B"/>
    <w:rsid w:val="001A11CB"/>
    <w:rsid w:val="001A1786"/>
    <w:rsid w:val="001A1DF1"/>
    <w:rsid w:val="001A2667"/>
    <w:rsid w:val="001A279E"/>
    <w:rsid w:val="001A4AB5"/>
    <w:rsid w:val="001A4CCC"/>
    <w:rsid w:val="001A5978"/>
    <w:rsid w:val="001A78AE"/>
    <w:rsid w:val="001B0FD1"/>
    <w:rsid w:val="001B1C42"/>
    <w:rsid w:val="001B2E89"/>
    <w:rsid w:val="001B4799"/>
    <w:rsid w:val="001B5906"/>
    <w:rsid w:val="001B5D1B"/>
    <w:rsid w:val="001B6C30"/>
    <w:rsid w:val="001B6EDD"/>
    <w:rsid w:val="001C0162"/>
    <w:rsid w:val="001C1A08"/>
    <w:rsid w:val="001C211D"/>
    <w:rsid w:val="001C214B"/>
    <w:rsid w:val="001C3447"/>
    <w:rsid w:val="001C3689"/>
    <w:rsid w:val="001C4001"/>
    <w:rsid w:val="001C4836"/>
    <w:rsid w:val="001C4B68"/>
    <w:rsid w:val="001C66D2"/>
    <w:rsid w:val="001C6C6D"/>
    <w:rsid w:val="001C7290"/>
    <w:rsid w:val="001C7A28"/>
    <w:rsid w:val="001D07FA"/>
    <w:rsid w:val="001D1060"/>
    <w:rsid w:val="001D3725"/>
    <w:rsid w:val="001D3734"/>
    <w:rsid w:val="001D5619"/>
    <w:rsid w:val="001D6D74"/>
    <w:rsid w:val="001D744C"/>
    <w:rsid w:val="001D75A0"/>
    <w:rsid w:val="001E0C46"/>
    <w:rsid w:val="001E0E6B"/>
    <w:rsid w:val="001E14F8"/>
    <w:rsid w:val="001E1A56"/>
    <w:rsid w:val="001E2199"/>
    <w:rsid w:val="001E292B"/>
    <w:rsid w:val="001E30B5"/>
    <w:rsid w:val="001E31A1"/>
    <w:rsid w:val="001E4612"/>
    <w:rsid w:val="001E4DD9"/>
    <w:rsid w:val="001E4F86"/>
    <w:rsid w:val="001E5967"/>
    <w:rsid w:val="001E5EBD"/>
    <w:rsid w:val="001F100B"/>
    <w:rsid w:val="001F15A2"/>
    <w:rsid w:val="001F1DEA"/>
    <w:rsid w:val="001F234B"/>
    <w:rsid w:val="001F421E"/>
    <w:rsid w:val="001F4DE9"/>
    <w:rsid w:val="001F5B22"/>
    <w:rsid w:val="001F6B3A"/>
    <w:rsid w:val="0020054A"/>
    <w:rsid w:val="00200E27"/>
    <w:rsid w:val="0020182E"/>
    <w:rsid w:val="00203175"/>
    <w:rsid w:val="0020394B"/>
    <w:rsid w:val="002065AE"/>
    <w:rsid w:val="00206EE0"/>
    <w:rsid w:val="00210CC0"/>
    <w:rsid w:val="00210DA7"/>
    <w:rsid w:val="00212556"/>
    <w:rsid w:val="00215C57"/>
    <w:rsid w:val="00216771"/>
    <w:rsid w:val="00216C37"/>
    <w:rsid w:val="002212EA"/>
    <w:rsid w:val="00221413"/>
    <w:rsid w:val="00223BDC"/>
    <w:rsid w:val="00223D82"/>
    <w:rsid w:val="002242CD"/>
    <w:rsid w:val="00224E8E"/>
    <w:rsid w:val="0022594A"/>
    <w:rsid w:val="00225BD9"/>
    <w:rsid w:val="00225F63"/>
    <w:rsid w:val="00227520"/>
    <w:rsid w:val="002334E4"/>
    <w:rsid w:val="00233919"/>
    <w:rsid w:val="00233E70"/>
    <w:rsid w:val="0023761B"/>
    <w:rsid w:val="00237BE2"/>
    <w:rsid w:val="002401BA"/>
    <w:rsid w:val="002419EA"/>
    <w:rsid w:val="00241DBD"/>
    <w:rsid w:val="00245F73"/>
    <w:rsid w:val="00246FA6"/>
    <w:rsid w:val="0024742D"/>
    <w:rsid w:val="002506E7"/>
    <w:rsid w:val="00251615"/>
    <w:rsid w:val="00254C41"/>
    <w:rsid w:val="0026004E"/>
    <w:rsid w:val="00260FD1"/>
    <w:rsid w:val="00261257"/>
    <w:rsid w:val="002634DD"/>
    <w:rsid w:val="00264454"/>
    <w:rsid w:val="00266043"/>
    <w:rsid w:val="002663CD"/>
    <w:rsid w:val="00266C56"/>
    <w:rsid w:val="00270066"/>
    <w:rsid w:val="002716B8"/>
    <w:rsid w:val="00271F18"/>
    <w:rsid w:val="00272E10"/>
    <w:rsid w:val="002735F5"/>
    <w:rsid w:val="0027372B"/>
    <w:rsid w:val="002750B9"/>
    <w:rsid w:val="00275419"/>
    <w:rsid w:val="00275909"/>
    <w:rsid w:val="00275AD4"/>
    <w:rsid w:val="00275EDF"/>
    <w:rsid w:val="00277B7B"/>
    <w:rsid w:val="00280364"/>
    <w:rsid w:val="00280C67"/>
    <w:rsid w:val="0028315B"/>
    <w:rsid w:val="002838AE"/>
    <w:rsid w:val="002842FA"/>
    <w:rsid w:val="002848EB"/>
    <w:rsid w:val="00284968"/>
    <w:rsid w:val="00284AA0"/>
    <w:rsid w:val="00284EC1"/>
    <w:rsid w:val="0028589C"/>
    <w:rsid w:val="0028745D"/>
    <w:rsid w:val="00287532"/>
    <w:rsid w:val="00287895"/>
    <w:rsid w:val="00290045"/>
    <w:rsid w:val="0029245D"/>
    <w:rsid w:val="00293D34"/>
    <w:rsid w:val="00293E96"/>
    <w:rsid w:val="00296146"/>
    <w:rsid w:val="00297880"/>
    <w:rsid w:val="002A1545"/>
    <w:rsid w:val="002A1582"/>
    <w:rsid w:val="002A179B"/>
    <w:rsid w:val="002A20EB"/>
    <w:rsid w:val="002A3B66"/>
    <w:rsid w:val="002A4036"/>
    <w:rsid w:val="002A4734"/>
    <w:rsid w:val="002A4901"/>
    <w:rsid w:val="002A699E"/>
    <w:rsid w:val="002B0439"/>
    <w:rsid w:val="002B19EF"/>
    <w:rsid w:val="002B19F8"/>
    <w:rsid w:val="002B4AD1"/>
    <w:rsid w:val="002B54B2"/>
    <w:rsid w:val="002B61A5"/>
    <w:rsid w:val="002B70C6"/>
    <w:rsid w:val="002B76C5"/>
    <w:rsid w:val="002B7999"/>
    <w:rsid w:val="002C0BC8"/>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2C14"/>
    <w:rsid w:val="002E3D99"/>
    <w:rsid w:val="002E60BC"/>
    <w:rsid w:val="002E6157"/>
    <w:rsid w:val="002E64AC"/>
    <w:rsid w:val="002E7948"/>
    <w:rsid w:val="002F01F4"/>
    <w:rsid w:val="002F0DA2"/>
    <w:rsid w:val="002F1549"/>
    <w:rsid w:val="002F244C"/>
    <w:rsid w:val="002F44BF"/>
    <w:rsid w:val="002F4757"/>
    <w:rsid w:val="002F5094"/>
    <w:rsid w:val="002F7D1E"/>
    <w:rsid w:val="00302341"/>
    <w:rsid w:val="00302CAF"/>
    <w:rsid w:val="003035E1"/>
    <w:rsid w:val="0030457B"/>
    <w:rsid w:val="00304B6A"/>
    <w:rsid w:val="00304D70"/>
    <w:rsid w:val="003059A3"/>
    <w:rsid w:val="00305FC8"/>
    <w:rsid w:val="00306A9B"/>
    <w:rsid w:val="00306B4E"/>
    <w:rsid w:val="00310085"/>
    <w:rsid w:val="00310FD8"/>
    <w:rsid w:val="00311FF7"/>
    <w:rsid w:val="003122A7"/>
    <w:rsid w:val="00313900"/>
    <w:rsid w:val="00313C5A"/>
    <w:rsid w:val="00314063"/>
    <w:rsid w:val="003166D4"/>
    <w:rsid w:val="00316CBC"/>
    <w:rsid w:val="00317741"/>
    <w:rsid w:val="00320176"/>
    <w:rsid w:val="003201C7"/>
    <w:rsid w:val="00321EFC"/>
    <w:rsid w:val="00323A7D"/>
    <w:rsid w:val="00324322"/>
    <w:rsid w:val="00324A59"/>
    <w:rsid w:val="00326C0D"/>
    <w:rsid w:val="0032713C"/>
    <w:rsid w:val="00330674"/>
    <w:rsid w:val="00330F1C"/>
    <w:rsid w:val="0033160A"/>
    <w:rsid w:val="00331685"/>
    <w:rsid w:val="00332223"/>
    <w:rsid w:val="00332331"/>
    <w:rsid w:val="00333C73"/>
    <w:rsid w:val="00334727"/>
    <w:rsid w:val="00336B06"/>
    <w:rsid w:val="00337CB3"/>
    <w:rsid w:val="00341B7B"/>
    <w:rsid w:val="00343528"/>
    <w:rsid w:val="00344B28"/>
    <w:rsid w:val="00346254"/>
    <w:rsid w:val="003478F9"/>
    <w:rsid w:val="00350CC8"/>
    <w:rsid w:val="0035222A"/>
    <w:rsid w:val="00353798"/>
    <w:rsid w:val="003544FE"/>
    <w:rsid w:val="00355585"/>
    <w:rsid w:val="003559C7"/>
    <w:rsid w:val="00356513"/>
    <w:rsid w:val="003567E6"/>
    <w:rsid w:val="00357C66"/>
    <w:rsid w:val="003605CD"/>
    <w:rsid w:val="00362CCC"/>
    <w:rsid w:val="00365A6F"/>
    <w:rsid w:val="00367B54"/>
    <w:rsid w:val="00371424"/>
    <w:rsid w:val="003715FB"/>
    <w:rsid w:val="00372092"/>
    <w:rsid w:val="0037232E"/>
    <w:rsid w:val="00375B34"/>
    <w:rsid w:val="00376194"/>
    <w:rsid w:val="00376760"/>
    <w:rsid w:val="00377132"/>
    <w:rsid w:val="0037767C"/>
    <w:rsid w:val="003776BC"/>
    <w:rsid w:val="00380960"/>
    <w:rsid w:val="00381549"/>
    <w:rsid w:val="0038197E"/>
    <w:rsid w:val="00382526"/>
    <w:rsid w:val="00382D26"/>
    <w:rsid w:val="00382E93"/>
    <w:rsid w:val="00382F12"/>
    <w:rsid w:val="003848A9"/>
    <w:rsid w:val="0038667B"/>
    <w:rsid w:val="00387D03"/>
    <w:rsid w:val="0039032C"/>
    <w:rsid w:val="00390911"/>
    <w:rsid w:val="00390C73"/>
    <w:rsid w:val="003919EE"/>
    <w:rsid w:val="0039303B"/>
    <w:rsid w:val="00394CF8"/>
    <w:rsid w:val="003960C5"/>
    <w:rsid w:val="00396C89"/>
    <w:rsid w:val="0039789B"/>
    <w:rsid w:val="003A0037"/>
    <w:rsid w:val="003A014D"/>
    <w:rsid w:val="003A01C3"/>
    <w:rsid w:val="003A10C5"/>
    <w:rsid w:val="003A12F6"/>
    <w:rsid w:val="003A1910"/>
    <w:rsid w:val="003A1CB5"/>
    <w:rsid w:val="003A3539"/>
    <w:rsid w:val="003A5112"/>
    <w:rsid w:val="003A7638"/>
    <w:rsid w:val="003A7A10"/>
    <w:rsid w:val="003B089E"/>
    <w:rsid w:val="003B162D"/>
    <w:rsid w:val="003B2937"/>
    <w:rsid w:val="003B2B52"/>
    <w:rsid w:val="003B2CA3"/>
    <w:rsid w:val="003B2D9D"/>
    <w:rsid w:val="003B36E8"/>
    <w:rsid w:val="003B7947"/>
    <w:rsid w:val="003C1555"/>
    <w:rsid w:val="003C2B04"/>
    <w:rsid w:val="003C328D"/>
    <w:rsid w:val="003C33B9"/>
    <w:rsid w:val="003C3FF0"/>
    <w:rsid w:val="003C5E50"/>
    <w:rsid w:val="003C6513"/>
    <w:rsid w:val="003C6ACE"/>
    <w:rsid w:val="003C6D95"/>
    <w:rsid w:val="003C6F81"/>
    <w:rsid w:val="003C7145"/>
    <w:rsid w:val="003C7D17"/>
    <w:rsid w:val="003D04C9"/>
    <w:rsid w:val="003D0BD5"/>
    <w:rsid w:val="003D0CAB"/>
    <w:rsid w:val="003D264D"/>
    <w:rsid w:val="003D345C"/>
    <w:rsid w:val="003D34B4"/>
    <w:rsid w:val="003D359D"/>
    <w:rsid w:val="003D572B"/>
    <w:rsid w:val="003D68A1"/>
    <w:rsid w:val="003D6CC1"/>
    <w:rsid w:val="003E1BBD"/>
    <w:rsid w:val="003E1D32"/>
    <w:rsid w:val="003E2E52"/>
    <w:rsid w:val="003E36A6"/>
    <w:rsid w:val="003E3D4A"/>
    <w:rsid w:val="003E3F09"/>
    <w:rsid w:val="003E57BD"/>
    <w:rsid w:val="003E6B4E"/>
    <w:rsid w:val="003E7DBF"/>
    <w:rsid w:val="003F04B0"/>
    <w:rsid w:val="003F0EBC"/>
    <w:rsid w:val="003F1465"/>
    <w:rsid w:val="003F4ED5"/>
    <w:rsid w:val="003F53E7"/>
    <w:rsid w:val="003F6FAC"/>
    <w:rsid w:val="003F77DE"/>
    <w:rsid w:val="00400BBE"/>
    <w:rsid w:val="00402E91"/>
    <w:rsid w:val="00402F26"/>
    <w:rsid w:val="004036B6"/>
    <w:rsid w:val="00404223"/>
    <w:rsid w:val="00404BEE"/>
    <w:rsid w:val="00405475"/>
    <w:rsid w:val="00407875"/>
    <w:rsid w:val="00407FC4"/>
    <w:rsid w:val="004111CB"/>
    <w:rsid w:val="00411483"/>
    <w:rsid w:val="00412A19"/>
    <w:rsid w:val="00413DEA"/>
    <w:rsid w:val="00414336"/>
    <w:rsid w:val="004179A5"/>
    <w:rsid w:val="0042100F"/>
    <w:rsid w:val="00421026"/>
    <w:rsid w:val="004213A8"/>
    <w:rsid w:val="00421801"/>
    <w:rsid w:val="004227CF"/>
    <w:rsid w:val="00422F6C"/>
    <w:rsid w:val="00423FE2"/>
    <w:rsid w:val="00424E9C"/>
    <w:rsid w:val="004262D5"/>
    <w:rsid w:val="00427130"/>
    <w:rsid w:val="00430210"/>
    <w:rsid w:val="0043039A"/>
    <w:rsid w:val="00430EC1"/>
    <w:rsid w:val="004312D3"/>
    <w:rsid w:val="004322DB"/>
    <w:rsid w:val="00432A6C"/>
    <w:rsid w:val="004344F9"/>
    <w:rsid w:val="0043471D"/>
    <w:rsid w:val="0043541B"/>
    <w:rsid w:val="0043742E"/>
    <w:rsid w:val="0044020F"/>
    <w:rsid w:val="00441EE9"/>
    <w:rsid w:val="00446BBE"/>
    <w:rsid w:val="0044793E"/>
    <w:rsid w:val="00451351"/>
    <w:rsid w:val="00452580"/>
    <w:rsid w:val="0045271B"/>
    <w:rsid w:val="00453FF6"/>
    <w:rsid w:val="004553FC"/>
    <w:rsid w:val="00455B19"/>
    <w:rsid w:val="0045712B"/>
    <w:rsid w:val="00461096"/>
    <w:rsid w:val="00463CEC"/>
    <w:rsid w:val="004649F2"/>
    <w:rsid w:val="00464CE4"/>
    <w:rsid w:val="00465652"/>
    <w:rsid w:val="00466471"/>
    <w:rsid w:val="0046676F"/>
    <w:rsid w:val="004668B7"/>
    <w:rsid w:val="00467E0E"/>
    <w:rsid w:val="00471738"/>
    <w:rsid w:val="00471B16"/>
    <w:rsid w:val="0047534D"/>
    <w:rsid w:val="00476291"/>
    <w:rsid w:val="00476B33"/>
    <w:rsid w:val="00477C7A"/>
    <w:rsid w:val="00477D61"/>
    <w:rsid w:val="004804B7"/>
    <w:rsid w:val="004807F8"/>
    <w:rsid w:val="00482474"/>
    <w:rsid w:val="0048271A"/>
    <w:rsid w:val="00483111"/>
    <w:rsid w:val="004837A0"/>
    <w:rsid w:val="004839A8"/>
    <w:rsid w:val="00483D75"/>
    <w:rsid w:val="00483E18"/>
    <w:rsid w:val="00485794"/>
    <w:rsid w:val="00486F31"/>
    <w:rsid w:val="0048776A"/>
    <w:rsid w:val="00490885"/>
    <w:rsid w:val="0049124F"/>
    <w:rsid w:val="00491F50"/>
    <w:rsid w:val="00492D8B"/>
    <w:rsid w:val="00493BF7"/>
    <w:rsid w:val="00494AE3"/>
    <w:rsid w:val="00495086"/>
    <w:rsid w:val="004962EE"/>
    <w:rsid w:val="00496CFB"/>
    <w:rsid w:val="004A24C4"/>
    <w:rsid w:val="004A2CBE"/>
    <w:rsid w:val="004A2FE9"/>
    <w:rsid w:val="004A3EA0"/>
    <w:rsid w:val="004A3EC0"/>
    <w:rsid w:val="004A484E"/>
    <w:rsid w:val="004A4D34"/>
    <w:rsid w:val="004A593F"/>
    <w:rsid w:val="004A7C37"/>
    <w:rsid w:val="004B014A"/>
    <w:rsid w:val="004B0854"/>
    <w:rsid w:val="004B399D"/>
    <w:rsid w:val="004B3C59"/>
    <w:rsid w:val="004B4971"/>
    <w:rsid w:val="004B65F3"/>
    <w:rsid w:val="004C031C"/>
    <w:rsid w:val="004C03E0"/>
    <w:rsid w:val="004C129E"/>
    <w:rsid w:val="004C184F"/>
    <w:rsid w:val="004C19EB"/>
    <w:rsid w:val="004C2B95"/>
    <w:rsid w:val="004C53AE"/>
    <w:rsid w:val="004D1364"/>
    <w:rsid w:val="004D1733"/>
    <w:rsid w:val="004D253E"/>
    <w:rsid w:val="004D2B09"/>
    <w:rsid w:val="004D326E"/>
    <w:rsid w:val="004D3490"/>
    <w:rsid w:val="004D3543"/>
    <w:rsid w:val="004D3609"/>
    <w:rsid w:val="004D374D"/>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382D"/>
    <w:rsid w:val="004F4337"/>
    <w:rsid w:val="004F4AA7"/>
    <w:rsid w:val="004F4B45"/>
    <w:rsid w:val="004F6091"/>
    <w:rsid w:val="004F617A"/>
    <w:rsid w:val="004F6B9B"/>
    <w:rsid w:val="005038DC"/>
    <w:rsid w:val="005055B6"/>
    <w:rsid w:val="00506C75"/>
    <w:rsid w:val="00507321"/>
    <w:rsid w:val="00511FAA"/>
    <w:rsid w:val="00513751"/>
    <w:rsid w:val="005138FA"/>
    <w:rsid w:val="005163F9"/>
    <w:rsid w:val="00516807"/>
    <w:rsid w:val="00516D38"/>
    <w:rsid w:val="0051745C"/>
    <w:rsid w:val="0051794A"/>
    <w:rsid w:val="0052021D"/>
    <w:rsid w:val="00520776"/>
    <w:rsid w:val="00522F01"/>
    <w:rsid w:val="00524786"/>
    <w:rsid w:val="0052492A"/>
    <w:rsid w:val="00524FF5"/>
    <w:rsid w:val="00524FF7"/>
    <w:rsid w:val="00525190"/>
    <w:rsid w:val="0052535C"/>
    <w:rsid w:val="00525B07"/>
    <w:rsid w:val="00526C1A"/>
    <w:rsid w:val="00526F8C"/>
    <w:rsid w:val="00527AF4"/>
    <w:rsid w:val="005307C8"/>
    <w:rsid w:val="00533039"/>
    <w:rsid w:val="00533367"/>
    <w:rsid w:val="0053450A"/>
    <w:rsid w:val="00537A03"/>
    <w:rsid w:val="00541A3D"/>
    <w:rsid w:val="005421EE"/>
    <w:rsid w:val="00542998"/>
    <w:rsid w:val="005454BC"/>
    <w:rsid w:val="005459EC"/>
    <w:rsid w:val="00550F10"/>
    <w:rsid w:val="00551093"/>
    <w:rsid w:val="005515F8"/>
    <w:rsid w:val="00552108"/>
    <w:rsid w:val="00552153"/>
    <w:rsid w:val="00552EDE"/>
    <w:rsid w:val="005533D8"/>
    <w:rsid w:val="00553FD7"/>
    <w:rsid w:val="0055460A"/>
    <w:rsid w:val="00555077"/>
    <w:rsid w:val="005556FF"/>
    <w:rsid w:val="00556AE0"/>
    <w:rsid w:val="00560694"/>
    <w:rsid w:val="005608E5"/>
    <w:rsid w:val="005610FF"/>
    <w:rsid w:val="005611A4"/>
    <w:rsid w:val="00561939"/>
    <w:rsid w:val="00562834"/>
    <w:rsid w:val="0056286E"/>
    <w:rsid w:val="0056335C"/>
    <w:rsid w:val="00567777"/>
    <w:rsid w:val="005714ED"/>
    <w:rsid w:val="005715BB"/>
    <w:rsid w:val="00572A58"/>
    <w:rsid w:val="00575DC2"/>
    <w:rsid w:val="00575FE9"/>
    <w:rsid w:val="00577103"/>
    <w:rsid w:val="005777CB"/>
    <w:rsid w:val="00577837"/>
    <w:rsid w:val="00581C69"/>
    <w:rsid w:val="005825A2"/>
    <w:rsid w:val="00582D87"/>
    <w:rsid w:val="00585BBC"/>
    <w:rsid w:val="00586110"/>
    <w:rsid w:val="00587ED5"/>
    <w:rsid w:val="00590074"/>
    <w:rsid w:val="0059256C"/>
    <w:rsid w:val="005929A9"/>
    <w:rsid w:val="0059576B"/>
    <w:rsid w:val="00595D4F"/>
    <w:rsid w:val="00597DDD"/>
    <w:rsid w:val="005A0A67"/>
    <w:rsid w:val="005A2C92"/>
    <w:rsid w:val="005A347F"/>
    <w:rsid w:val="005A4834"/>
    <w:rsid w:val="005A6ED7"/>
    <w:rsid w:val="005A7B5B"/>
    <w:rsid w:val="005A7C60"/>
    <w:rsid w:val="005B0C4F"/>
    <w:rsid w:val="005B1975"/>
    <w:rsid w:val="005B2E31"/>
    <w:rsid w:val="005B345C"/>
    <w:rsid w:val="005B383B"/>
    <w:rsid w:val="005B39BD"/>
    <w:rsid w:val="005B3F0F"/>
    <w:rsid w:val="005B4B44"/>
    <w:rsid w:val="005B4F26"/>
    <w:rsid w:val="005B5B66"/>
    <w:rsid w:val="005B6782"/>
    <w:rsid w:val="005B69DF"/>
    <w:rsid w:val="005B71AD"/>
    <w:rsid w:val="005C0CF8"/>
    <w:rsid w:val="005C3804"/>
    <w:rsid w:val="005C3D0C"/>
    <w:rsid w:val="005C526C"/>
    <w:rsid w:val="005C5B9E"/>
    <w:rsid w:val="005C7EB7"/>
    <w:rsid w:val="005D0468"/>
    <w:rsid w:val="005D118B"/>
    <w:rsid w:val="005D12FB"/>
    <w:rsid w:val="005D3223"/>
    <w:rsid w:val="005D5F51"/>
    <w:rsid w:val="005D6705"/>
    <w:rsid w:val="005E1931"/>
    <w:rsid w:val="005E1FD8"/>
    <w:rsid w:val="005E3DAF"/>
    <w:rsid w:val="005E49AE"/>
    <w:rsid w:val="005E5EA1"/>
    <w:rsid w:val="005E5FA4"/>
    <w:rsid w:val="005E6C91"/>
    <w:rsid w:val="005F000D"/>
    <w:rsid w:val="005F0496"/>
    <w:rsid w:val="005F146D"/>
    <w:rsid w:val="005F2FAD"/>
    <w:rsid w:val="005F45BB"/>
    <w:rsid w:val="005F5EE6"/>
    <w:rsid w:val="005F5FAF"/>
    <w:rsid w:val="005F78B3"/>
    <w:rsid w:val="005F7B12"/>
    <w:rsid w:val="0060186F"/>
    <w:rsid w:val="006019B8"/>
    <w:rsid w:val="00601B13"/>
    <w:rsid w:val="00602B58"/>
    <w:rsid w:val="00603DB1"/>
    <w:rsid w:val="00603E51"/>
    <w:rsid w:val="0060446D"/>
    <w:rsid w:val="00604CF7"/>
    <w:rsid w:val="00606172"/>
    <w:rsid w:val="006073EC"/>
    <w:rsid w:val="00612AFD"/>
    <w:rsid w:val="0061422A"/>
    <w:rsid w:val="00614E33"/>
    <w:rsid w:val="00615409"/>
    <w:rsid w:val="00615412"/>
    <w:rsid w:val="00615513"/>
    <w:rsid w:val="00615A38"/>
    <w:rsid w:val="00616B8D"/>
    <w:rsid w:val="0061706B"/>
    <w:rsid w:val="006177B9"/>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10C3"/>
    <w:rsid w:val="00672572"/>
    <w:rsid w:val="006729E3"/>
    <w:rsid w:val="006732FB"/>
    <w:rsid w:val="006743F0"/>
    <w:rsid w:val="00676352"/>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9DC"/>
    <w:rsid w:val="00693D9C"/>
    <w:rsid w:val="0069424A"/>
    <w:rsid w:val="00694336"/>
    <w:rsid w:val="00694EE4"/>
    <w:rsid w:val="006A1249"/>
    <w:rsid w:val="006A361F"/>
    <w:rsid w:val="006A48B0"/>
    <w:rsid w:val="006A4AA4"/>
    <w:rsid w:val="006B06F7"/>
    <w:rsid w:val="006B274B"/>
    <w:rsid w:val="006B37EE"/>
    <w:rsid w:val="006B3C59"/>
    <w:rsid w:val="006B4EBC"/>
    <w:rsid w:val="006B5AF0"/>
    <w:rsid w:val="006B7BEC"/>
    <w:rsid w:val="006B7C00"/>
    <w:rsid w:val="006C363E"/>
    <w:rsid w:val="006C4B3F"/>
    <w:rsid w:val="006C7160"/>
    <w:rsid w:val="006C7E2C"/>
    <w:rsid w:val="006D168E"/>
    <w:rsid w:val="006D20A5"/>
    <w:rsid w:val="006D39AE"/>
    <w:rsid w:val="006D3AB4"/>
    <w:rsid w:val="006D3DE7"/>
    <w:rsid w:val="006D4D40"/>
    <w:rsid w:val="006D5662"/>
    <w:rsid w:val="006D65BA"/>
    <w:rsid w:val="006D688E"/>
    <w:rsid w:val="006E029A"/>
    <w:rsid w:val="006E0A24"/>
    <w:rsid w:val="006E2217"/>
    <w:rsid w:val="006E38F8"/>
    <w:rsid w:val="006E4060"/>
    <w:rsid w:val="006E426A"/>
    <w:rsid w:val="006E4C55"/>
    <w:rsid w:val="006E4F0A"/>
    <w:rsid w:val="006E5A95"/>
    <w:rsid w:val="006E695A"/>
    <w:rsid w:val="006F04C3"/>
    <w:rsid w:val="006F077D"/>
    <w:rsid w:val="006F283B"/>
    <w:rsid w:val="006F3A8E"/>
    <w:rsid w:val="006F3CF9"/>
    <w:rsid w:val="006F41F0"/>
    <w:rsid w:val="006F6F17"/>
    <w:rsid w:val="006F765B"/>
    <w:rsid w:val="00700F67"/>
    <w:rsid w:val="00702831"/>
    <w:rsid w:val="00703BBF"/>
    <w:rsid w:val="00704570"/>
    <w:rsid w:val="0070459B"/>
    <w:rsid w:val="00704DD0"/>
    <w:rsid w:val="007052EB"/>
    <w:rsid w:val="00706315"/>
    <w:rsid w:val="00706A60"/>
    <w:rsid w:val="007071DE"/>
    <w:rsid w:val="0071050E"/>
    <w:rsid w:val="00714B99"/>
    <w:rsid w:val="00714F5D"/>
    <w:rsid w:val="00716D19"/>
    <w:rsid w:val="00717274"/>
    <w:rsid w:val="00717AD1"/>
    <w:rsid w:val="00717C53"/>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36903"/>
    <w:rsid w:val="007408E4"/>
    <w:rsid w:val="00741316"/>
    <w:rsid w:val="00741433"/>
    <w:rsid w:val="0074240A"/>
    <w:rsid w:val="00743F82"/>
    <w:rsid w:val="007446C9"/>
    <w:rsid w:val="00744C95"/>
    <w:rsid w:val="00745924"/>
    <w:rsid w:val="00746635"/>
    <w:rsid w:val="00746F0B"/>
    <w:rsid w:val="00747CE8"/>
    <w:rsid w:val="0075197D"/>
    <w:rsid w:val="00752BB1"/>
    <w:rsid w:val="00753247"/>
    <w:rsid w:val="0075341D"/>
    <w:rsid w:val="00755675"/>
    <w:rsid w:val="00757F78"/>
    <w:rsid w:val="00760CF7"/>
    <w:rsid w:val="00761C2D"/>
    <w:rsid w:val="00761CD3"/>
    <w:rsid w:val="0076227E"/>
    <w:rsid w:val="00762CA1"/>
    <w:rsid w:val="00763E24"/>
    <w:rsid w:val="0076443C"/>
    <w:rsid w:val="00764D30"/>
    <w:rsid w:val="00765AD3"/>
    <w:rsid w:val="00770967"/>
    <w:rsid w:val="0077268A"/>
    <w:rsid w:val="007745B6"/>
    <w:rsid w:val="00774A5C"/>
    <w:rsid w:val="00774FBA"/>
    <w:rsid w:val="007751BC"/>
    <w:rsid w:val="00776046"/>
    <w:rsid w:val="00776FDA"/>
    <w:rsid w:val="0077790A"/>
    <w:rsid w:val="00777984"/>
    <w:rsid w:val="00780368"/>
    <w:rsid w:val="0078114F"/>
    <w:rsid w:val="00781D80"/>
    <w:rsid w:val="00784BD0"/>
    <w:rsid w:val="00791903"/>
    <w:rsid w:val="00792BB0"/>
    <w:rsid w:val="0079359E"/>
    <w:rsid w:val="0079467A"/>
    <w:rsid w:val="007946DA"/>
    <w:rsid w:val="007947EF"/>
    <w:rsid w:val="00796155"/>
    <w:rsid w:val="00797D02"/>
    <w:rsid w:val="007A0C56"/>
    <w:rsid w:val="007A14B9"/>
    <w:rsid w:val="007A2905"/>
    <w:rsid w:val="007A2A93"/>
    <w:rsid w:val="007A4018"/>
    <w:rsid w:val="007A5349"/>
    <w:rsid w:val="007A6B82"/>
    <w:rsid w:val="007A7F60"/>
    <w:rsid w:val="007B2A18"/>
    <w:rsid w:val="007B68A5"/>
    <w:rsid w:val="007B6D59"/>
    <w:rsid w:val="007B6DBE"/>
    <w:rsid w:val="007B70B0"/>
    <w:rsid w:val="007C138F"/>
    <w:rsid w:val="007C1D65"/>
    <w:rsid w:val="007C1FC0"/>
    <w:rsid w:val="007C2D09"/>
    <w:rsid w:val="007C4064"/>
    <w:rsid w:val="007C4403"/>
    <w:rsid w:val="007C55BA"/>
    <w:rsid w:val="007C7544"/>
    <w:rsid w:val="007C77B1"/>
    <w:rsid w:val="007D3532"/>
    <w:rsid w:val="007D50D0"/>
    <w:rsid w:val="007D53B3"/>
    <w:rsid w:val="007D53FE"/>
    <w:rsid w:val="007D593F"/>
    <w:rsid w:val="007D6242"/>
    <w:rsid w:val="007D6A37"/>
    <w:rsid w:val="007E10F0"/>
    <w:rsid w:val="007E1F49"/>
    <w:rsid w:val="007E2143"/>
    <w:rsid w:val="007E3C94"/>
    <w:rsid w:val="007E420D"/>
    <w:rsid w:val="007E46E4"/>
    <w:rsid w:val="007E5B73"/>
    <w:rsid w:val="007E6BC3"/>
    <w:rsid w:val="007E75E0"/>
    <w:rsid w:val="007E7DE2"/>
    <w:rsid w:val="007F105B"/>
    <w:rsid w:val="007F11F3"/>
    <w:rsid w:val="007F14F8"/>
    <w:rsid w:val="007F1836"/>
    <w:rsid w:val="007F1E8C"/>
    <w:rsid w:val="007F3489"/>
    <w:rsid w:val="007F3F43"/>
    <w:rsid w:val="007F459E"/>
    <w:rsid w:val="007F487D"/>
    <w:rsid w:val="007F53A1"/>
    <w:rsid w:val="007F72AE"/>
    <w:rsid w:val="007F764E"/>
    <w:rsid w:val="008018E6"/>
    <w:rsid w:val="00801C44"/>
    <w:rsid w:val="00801EA6"/>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01F9"/>
    <w:rsid w:val="00821FBA"/>
    <w:rsid w:val="008230E4"/>
    <w:rsid w:val="00825CDB"/>
    <w:rsid w:val="008264BD"/>
    <w:rsid w:val="00826713"/>
    <w:rsid w:val="00826BAB"/>
    <w:rsid w:val="0082775E"/>
    <w:rsid w:val="00830326"/>
    <w:rsid w:val="00830AC4"/>
    <w:rsid w:val="0083145F"/>
    <w:rsid w:val="0083261F"/>
    <w:rsid w:val="008339C5"/>
    <w:rsid w:val="0083491D"/>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46AE"/>
    <w:rsid w:val="008568B5"/>
    <w:rsid w:val="00857476"/>
    <w:rsid w:val="00862A0E"/>
    <w:rsid w:val="00864ACD"/>
    <w:rsid w:val="00864DB3"/>
    <w:rsid w:val="008650A5"/>
    <w:rsid w:val="00866D40"/>
    <w:rsid w:val="00873784"/>
    <w:rsid w:val="00874347"/>
    <w:rsid w:val="00876B84"/>
    <w:rsid w:val="00877042"/>
    <w:rsid w:val="008770F6"/>
    <w:rsid w:val="008774A4"/>
    <w:rsid w:val="00883DCE"/>
    <w:rsid w:val="00884E6A"/>
    <w:rsid w:val="00885203"/>
    <w:rsid w:val="00885950"/>
    <w:rsid w:val="00887EA8"/>
    <w:rsid w:val="0089033B"/>
    <w:rsid w:val="00891760"/>
    <w:rsid w:val="008932EF"/>
    <w:rsid w:val="00895235"/>
    <w:rsid w:val="008A02CA"/>
    <w:rsid w:val="008A02CF"/>
    <w:rsid w:val="008A0730"/>
    <w:rsid w:val="008A435D"/>
    <w:rsid w:val="008A6363"/>
    <w:rsid w:val="008A714D"/>
    <w:rsid w:val="008A7ADB"/>
    <w:rsid w:val="008B0D5F"/>
    <w:rsid w:val="008B1D78"/>
    <w:rsid w:val="008B2417"/>
    <w:rsid w:val="008B2E68"/>
    <w:rsid w:val="008B436F"/>
    <w:rsid w:val="008B4586"/>
    <w:rsid w:val="008B4C43"/>
    <w:rsid w:val="008B4EAD"/>
    <w:rsid w:val="008B5016"/>
    <w:rsid w:val="008B5A30"/>
    <w:rsid w:val="008B7F6C"/>
    <w:rsid w:val="008C4469"/>
    <w:rsid w:val="008C4548"/>
    <w:rsid w:val="008C65A5"/>
    <w:rsid w:val="008C6749"/>
    <w:rsid w:val="008D1100"/>
    <w:rsid w:val="008D116F"/>
    <w:rsid w:val="008D137C"/>
    <w:rsid w:val="008D1516"/>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0B83"/>
    <w:rsid w:val="00901FA6"/>
    <w:rsid w:val="00904A1F"/>
    <w:rsid w:val="0090566F"/>
    <w:rsid w:val="00905C4D"/>
    <w:rsid w:val="00906843"/>
    <w:rsid w:val="00906DE6"/>
    <w:rsid w:val="009110B6"/>
    <w:rsid w:val="00912383"/>
    <w:rsid w:val="00912588"/>
    <w:rsid w:val="0091316F"/>
    <w:rsid w:val="009134F9"/>
    <w:rsid w:val="00914CC1"/>
    <w:rsid w:val="0091645D"/>
    <w:rsid w:val="009179E9"/>
    <w:rsid w:val="009209DE"/>
    <w:rsid w:val="00920CE6"/>
    <w:rsid w:val="00921B3B"/>
    <w:rsid w:val="00921BAF"/>
    <w:rsid w:val="00923D1D"/>
    <w:rsid w:val="00923D3E"/>
    <w:rsid w:val="00924CF3"/>
    <w:rsid w:val="0092514A"/>
    <w:rsid w:val="00925293"/>
    <w:rsid w:val="009265BB"/>
    <w:rsid w:val="00927148"/>
    <w:rsid w:val="00927166"/>
    <w:rsid w:val="00930A83"/>
    <w:rsid w:val="00930BC2"/>
    <w:rsid w:val="00933294"/>
    <w:rsid w:val="0093337B"/>
    <w:rsid w:val="009337C3"/>
    <w:rsid w:val="009342A0"/>
    <w:rsid w:val="00936911"/>
    <w:rsid w:val="00936BE4"/>
    <w:rsid w:val="00936CA8"/>
    <w:rsid w:val="00940C85"/>
    <w:rsid w:val="0094162A"/>
    <w:rsid w:val="009424F4"/>
    <w:rsid w:val="00942869"/>
    <w:rsid w:val="00942F81"/>
    <w:rsid w:val="009456C0"/>
    <w:rsid w:val="00945A45"/>
    <w:rsid w:val="00946534"/>
    <w:rsid w:val="00946B84"/>
    <w:rsid w:val="0094780F"/>
    <w:rsid w:val="00950E5F"/>
    <w:rsid w:val="00951ECF"/>
    <w:rsid w:val="00952381"/>
    <w:rsid w:val="0095281A"/>
    <w:rsid w:val="00952D77"/>
    <w:rsid w:val="00953054"/>
    <w:rsid w:val="009530D9"/>
    <w:rsid w:val="00953BFE"/>
    <w:rsid w:val="0095503B"/>
    <w:rsid w:val="009615B4"/>
    <w:rsid w:val="009622C8"/>
    <w:rsid w:val="00962CFA"/>
    <w:rsid w:val="00964D1D"/>
    <w:rsid w:val="00965127"/>
    <w:rsid w:val="00965128"/>
    <w:rsid w:val="00966871"/>
    <w:rsid w:val="00972524"/>
    <w:rsid w:val="009726E6"/>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02C"/>
    <w:rsid w:val="009C0E0A"/>
    <w:rsid w:val="009C1F65"/>
    <w:rsid w:val="009C268C"/>
    <w:rsid w:val="009C2A7E"/>
    <w:rsid w:val="009C2C98"/>
    <w:rsid w:val="009C4C5D"/>
    <w:rsid w:val="009C5A54"/>
    <w:rsid w:val="009C6945"/>
    <w:rsid w:val="009C7B81"/>
    <w:rsid w:val="009D1B85"/>
    <w:rsid w:val="009D376C"/>
    <w:rsid w:val="009D3D02"/>
    <w:rsid w:val="009D3D3F"/>
    <w:rsid w:val="009D3DA3"/>
    <w:rsid w:val="009D6119"/>
    <w:rsid w:val="009D6D75"/>
    <w:rsid w:val="009D7E4F"/>
    <w:rsid w:val="009E0E53"/>
    <w:rsid w:val="009E22E7"/>
    <w:rsid w:val="009E24B1"/>
    <w:rsid w:val="009E2599"/>
    <w:rsid w:val="009E2D46"/>
    <w:rsid w:val="009E4371"/>
    <w:rsid w:val="009E4E7D"/>
    <w:rsid w:val="009E57D7"/>
    <w:rsid w:val="009E6DEE"/>
    <w:rsid w:val="009E72A1"/>
    <w:rsid w:val="009F1564"/>
    <w:rsid w:val="009F1759"/>
    <w:rsid w:val="009F1F6B"/>
    <w:rsid w:val="009F2392"/>
    <w:rsid w:val="009F2CC8"/>
    <w:rsid w:val="009F4161"/>
    <w:rsid w:val="009F458E"/>
    <w:rsid w:val="009F5101"/>
    <w:rsid w:val="009F78C6"/>
    <w:rsid w:val="00A00332"/>
    <w:rsid w:val="00A0085A"/>
    <w:rsid w:val="00A0107A"/>
    <w:rsid w:val="00A02C01"/>
    <w:rsid w:val="00A03887"/>
    <w:rsid w:val="00A03C35"/>
    <w:rsid w:val="00A03E58"/>
    <w:rsid w:val="00A0552D"/>
    <w:rsid w:val="00A05CD9"/>
    <w:rsid w:val="00A06B3C"/>
    <w:rsid w:val="00A105BC"/>
    <w:rsid w:val="00A1095D"/>
    <w:rsid w:val="00A15BD7"/>
    <w:rsid w:val="00A17249"/>
    <w:rsid w:val="00A20617"/>
    <w:rsid w:val="00A22500"/>
    <w:rsid w:val="00A237D2"/>
    <w:rsid w:val="00A2446D"/>
    <w:rsid w:val="00A24710"/>
    <w:rsid w:val="00A24E2C"/>
    <w:rsid w:val="00A25730"/>
    <w:rsid w:val="00A26192"/>
    <w:rsid w:val="00A27A49"/>
    <w:rsid w:val="00A27FB8"/>
    <w:rsid w:val="00A30038"/>
    <w:rsid w:val="00A31694"/>
    <w:rsid w:val="00A32927"/>
    <w:rsid w:val="00A32A73"/>
    <w:rsid w:val="00A33066"/>
    <w:rsid w:val="00A34C1B"/>
    <w:rsid w:val="00A3547F"/>
    <w:rsid w:val="00A379F5"/>
    <w:rsid w:val="00A37A0C"/>
    <w:rsid w:val="00A40339"/>
    <w:rsid w:val="00A40553"/>
    <w:rsid w:val="00A429F3"/>
    <w:rsid w:val="00A44095"/>
    <w:rsid w:val="00A44177"/>
    <w:rsid w:val="00A451EA"/>
    <w:rsid w:val="00A47E10"/>
    <w:rsid w:val="00A5067F"/>
    <w:rsid w:val="00A50687"/>
    <w:rsid w:val="00A52CE0"/>
    <w:rsid w:val="00A53054"/>
    <w:rsid w:val="00A56419"/>
    <w:rsid w:val="00A57C04"/>
    <w:rsid w:val="00A57DE7"/>
    <w:rsid w:val="00A617E0"/>
    <w:rsid w:val="00A61D65"/>
    <w:rsid w:val="00A6483A"/>
    <w:rsid w:val="00A64C2B"/>
    <w:rsid w:val="00A658AB"/>
    <w:rsid w:val="00A66E01"/>
    <w:rsid w:val="00A673C4"/>
    <w:rsid w:val="00A677E9"/>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5AB3"/>
    <w:rsid w:val="00A85CEF"/>
    <w:rsid w:val="00A86794"/>
    <w:rsid w:val="00A92B5B"/>
    <w:rsid w:val="00A93355"/>
    <w:rsid w:val="00A93AE8"/>
    <w:rsid w:val="00A94A77"/>
    <w:rsid w:val="00A94F5F"/>
    <w:rsid w:val="00A96A55"/>
    <w:rsid w:val="00A96C5A"/>
    <w:rsid w:val="00AA1810"/>
    <w:rsid w:val="00AA1C92"/>
    <w:rsid w:val="00AA28A7"/>
    <w:rsid w:val="00AA3A90"/>
    <w:rsid w:val="00AA5ADB"/>
    <w:rsid w:val="00AA5DA0"/>
    <w:rsid w:val="00AA70BB"/>
    <w:rsid w:val="00AA7C32"/>
    <w:rsid w:val="00AB091F"/>
    <w:rsid w:val="00AB1337"/>
    <w:rsid w:val="00AB18E9"/>
    <w:rsid w:val="00AB191D"/>
    <w:rsid w:val="00AB1D1C"/>
    <w:rsid w:val="00AB4140"/>
    <w:rsid w:val="00AB49F9"/>
    <w:rsid w:val="00AB53F3"/>
    <w:rsid w:val="00AB655E"/>
    <w:rsid w:val="00AB7BC6"/>
    <w:rsid w:val="00AB7EC0"/>
    <w:rsid w:val="00AC077E"/>
    <w:rsid w:val="00AC085F"/>
    <w:rsid w:val="00AC19DB"/>
    <w:rsid w:val="00AC249B"/>
    <w:rsid w:val="00AC24DE"/>
    <w:rsid w:val="00AD24F5"/>
    <w:rsid w:val="00AD29D2"/>
    <w:rsid w:val="00AD4722"/>
    <w:rsid w:val="00AD509E"/>
    <w:rsid w:val="00AD6B26"/>
    <w:rsid w:val="00AD6F1F"/>
    <w:rsid w:val="00AD775B"/>
    <w:rsid w:val="00AD7845"/>
    <w:rsid w:val="00AE1237"/>
    <w:rsid w:val="00AE15D4"/>
    <w:rsid w:val="00AE248A"/>
    <w:rsid w:val="00AE25CD"/>
    <w:rsid w:val="00AE3B83"/>
    <w:rsid w:val="00AE489B"/>
    <w:rsid w:val="00AE73B8"/>
    <w:rsid w:val="00AE776E"/>
    <w:rsid w:val="00AF0A4F"/>
    <w:rsid w:val="00AF0BD8"/>
    <w:rsid w:val="00AF2A6F"/>
    <w:rsid w:val="00AF2E58"/>
    <w:rsid w:val="00AF4BDA"/>
    <w:rsid w:val="00AF6A45"/>
    <w:rsid w:val="00AF6D6E"/>
    <w:rsid w:val="00B00A11"/>
    <w:rsid w:val="00B00E69"/>
    <w:rsid w:val="00B01013"/>
    <w:rsid w:val="00B0135D"/>
    <w:rsid w:val="00B01EDB"/>
    <w:rsid w:val="00B02830"/>
    <w:rsid w:val="00B03072"/>
    <w:rsid w:val="00B04722"/>
    <w:rsid w:val="00B0659D"/>
    <w:rsid w:val="00B06C16"/>
    <w:rsid w:val="00B07952"/>
    <w:rsid w:val="00B07FB5"/>
    <w:rsid w:val="00B10A96"/>
    <w:rsid w:val="00B11FA2"/>
    <w:rsid w:val="00B12CFC"/>
    <w:rsid w:val="00B14CE1"/>
    <w:rsid w:val="00B14ECB"/>
    <w:rsid w:val="00B157F2"/>
    <w:rsid w:val="00B173E5"/>
    <w:rsid w:val="00B22327"/>
    <w:rsid w:val="00B237D6"/>
    <w:rsid w:val="00B24034"/>
    <w:rsid w:val="00B24E33"/>
    <w:rsid w:val="00B2600C"/>
    <w:rsid w:val="00B26941"/>
    <w:rsid w:val="00B32B65"/>
    <w:rsid w:val="00B35749"/>
    <w:rsid w:val="00B36C4C"/>
    <w:rsid w:val="00B3765F"/>
    <w:rsid w:val="00B3779D"/>
    <w:rsid w:val="00B37C59"/>
    <w:rsid w:val="00B4089C"/>
    <w:rsid w:val="00B414EA"/>
    <w:rsid w:val="00B41516"/>
    <w:rsid w:val="00B4190A"/>
    <w:rsid w:val="00B42034"/>
    <w:rsid w:val="00B42C88"/>
    <w:rsid w:val="00B4368D"/>
    <w:rsid w:val="00B44482"/>
    <w:rsid w:val="00B44BE8"/>
    <w:rsid w:val="00B4500F"/>
    <w:rsid w:val="00B46A7A"/>
    <w:rsid w:val="00B47BBD"/>
    <w:rsid w:val="00B50F38"/>
    <w:rsid w:val="00B5381F"/>
    <w:rsid w:val="00B53B44"/>
    <w:rsid w:val="00B54535"/>
    <w:rsid w:val="00B54BE8"/>
    <w:rsid w:val="00B576D3"/>
    <w:rsid w:val="00B57A2D"/>
    <w:rsid w:val="00B61857"/>
    <w:rsid w:val="00B61A55"/>
    <w:rsid w:val="00B62B31"/>
    <w:rsid w:val="00B62FE6"/>
    <w:rsid w:val="00B647A1"/>
    <w:rsid w:val="00B64962"/>
    <w:rsid w:val="00B64F8A"/>
    <w:rsid w:val="00B65055"/>
    <w:rsid w:val="00B706DD"/>
    <w:rsid w:val="00B72394"/>
    <w:rsid w:val="00B72851"/>
    <w:rsid w:val="00B72921"/>
    <w:rsid w:val="00B753BB"/>
    <w:rsid w:val="00B75648"/>
    <w:rsid w:val="00B75BF3"/>
    <w:rsid w:val="00B75F16"/>
    <w:rsid w:val="00B76F5E"/>
    <w:rsid w:val="00B817CE"/>
    <w:rsid w:val="00B81F4E"/>
    <w:rsid w:val="00B83C1C"/>
    <w:rsid w:val="00B860B5"/>
    <w:rsid w:val="00B870EA"/>
    <w:rsid w:val="00B87CFD"/>
    <w:rsid w:val="00B90535"/>
    <w:rsid w:val="00B91F82"/>
    <w:rsid w:val="00B92190"/>
    <w:rsid w:val="00B923B2"/>
    <w:rsid w:val="00B925DF"/>
    <w:rsid w:val="00B927D9"/>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0612"/>
    <w:rsid w:val="00BB11DB"/>
    <w:rsid w:val="00BB22D7"/>
    <w:rsid w:val="00BB465E"/>
    <w:rsid w:val="00BB5758"/>
    <w:rsid w:val="00BC0EFC"/>
    <w:rsid w:val="00BC1019"/>
    <w:rsid w:val="00BC1E3F"/>
    <w:rsid w:val="00BC2F45"/>
    <w:rsid w:val="00BC3769"/>
    <w:rsid w:val="00BC3CA5"/>
    <w:rsid w:val="00BC42BB"/>
    <w:rsid w:val="00BC55B2"/>
    <w:rsid w:val="00BC6407"/>
    <w:rsid w:val="00BD0A23"/>
    <w:rsid w:val="00BD1AEE"/>
    <w:rsid w:val="00BD2028"/>
    <w:rsid w:val="00BD5164"/>
    <w:rsid w:val="00BD580E"/>
    <w:rsid w:val="00BD6D19"/>
    <w:rsid w:val="00BD6E55"/>
    <w:rsid w:val="00BE02EA"/>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24DE"/>
    <w:rsid w:val="00C02880"/>
    <w:rsid w:val="00C0629B"/>
    <w:rsid w:val="00C06DA4"/>
    <w:rsid w:val="00C07E46"/>
    <w:rsid w:val="00C10554"/>
    <w:rsid w:val="00C1075B"/>
    <w:rsid w:val="00C13CAD"/>
    <w:rsid w:val="00C143EC"/>
    <w:rsid w:val="00C14F54"/>
    <w:rsid w:val="00C15C92"/>
    <w:rsid w:val="00C16908"/>
    <w:rsid w:val="00C16F25"/>
    <w:rsid w:val="00C172A6"/>
    <w:rsid w:val="00C204C2"/>
    <w:rsid w:val="00C21516"/>
    <w:rsid w:val="00C22EF7"/>
    <w:rsid w:val="00C2441E"/>
    <w:rsid w:val="00C24A43"/>
    <w:rsid w:val="00C24AB0"/>
    <w:rsid w:val="00C25C2A"/>
    <w:rsid w:val="00C262A4"/>
    <w:rsid w:val="00C2655D"/>
    <w:rsid w:val="00C265C3"/>
    <w:rsid w:val="00C27AD7"/>
    <w:rsid w:val="00C30CBD"/>
    <w:rsid w:val="00C311C4"/>
    <w:rsid w:val="00C345F8"/>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02D8"/>
    <w:rsid w:val="00C51044"/>
    <w:rsid w:val="00C54A0F"/>
    <w:rsid w:val="00C567CB"/>
    <w:rsid w:val="00C5684E"/>
    <w:rsid w:val="00C56B8B"/>
    <w:rsid w:val="00C57D60"/>
    <w:rsid w:val="00C57E04"/>
    <w:rsid w:val="00C60F4B"/>
    <w:rsid w:val="00C61466"/>
    <w:rsid w:val="00C6283C"/>
    <w:rsid w:val="00C656E1"/>
    <w:rsid w:val="00C6582E"/>
    <w:rsid w:val="00C66454"/>
    <w:rsid w:val="00C67EE9"/>
    <w:rsid w:val="00C702DD"/>
    <w:rsid w:val="00C7108B"/>
    <w:rsid w:val="00C71BA4"/>
    <w:rsid w:val="00C72321"/>
    <w:rsid w:val="00C727FC"/>
    <w:rsid w:val="00C74A00"/>
    <w:rsid w:val="00C74E3E"/>
    <w:rsid w:val="00C7500A"/>
    <w:rsid w:val="00C76306"/>
    <w:rsid w:val="00C770F3"/>
    <w:rsid w:val="00C808C5"/>
    <w:rsid w:val="00C80F81"/>
    <w:rsid w:val="00C81761"/>
    <w:rsid w:val="00C81DAA"/>
    <w:rsid w:val="00C828A1"/>
    <w:rsid w:val="00C86220"/>
    <w:rsid w:val="00C87089"/>
    <w:rsid w:val="00C87EF4"/>
    <w:rsid w:val="00C9160A"/>
    <w:rsid w:val="00C95755"/>
    <w:rsid w:val="00C957AA"/>
    <w:rsid w:val="00CA01DE"/>
    <w:rsid w:val="00CA436F"/>
    <w:rsid w:val="00CA4574"/>
    <w:rsid w:val="00CA46D6"/>
    <w:rsid w:val="00CA5573"/>
    <w:rsid w:val="00CA6212"/>
    <w:rsid w:val="00CA6A76"/>
    <w:rsid w:val="00CB11B9"/>
    <w:rsid w:val="00CB14AC"/>
    <w:rsid w:val="00CB1637"/>
    <w:rsid w:val="00CB17FA"/>
    <w:rsid w:val="00CB189B"/>
    <w:rsid w:val="00CB25B4"/>
    <w:rsid w:val="00CB2BB0"/>
    <w:rsid w:val="00CB2EA8"/>
    <w:rsid w:val="00CB4089"/>
    <w:rsid w:val="00CB5DF5"/>
    <w:rsid w:val="00CB6E31"/>
    <w:rsid w:val="00CB75FD"/>
    <w:rsid w:val="00CB7B2F"/>
    <w:rsid w:val="00CB7F21"/>
    <w:rsid w:val="00CC1A09"/>
    <w:rsid w:val="00CC1A15"/>
    <w:rsid w:val="00CC1A8F"/>
    <w:rsid w:val="00CC21EF"/>
    <w:rsid w:val="00CC3DF7"/>
    <w:rsid w:val="00CC6E48"/>
    <w:rsid w:val="00CD06CC"/>
    <w:rsid w:val="00CD0750"/>
    <w:rsid w:val="00CD0772"/>
    <w:rsid w:val="00CD1D0D"/>
    <w:rsid w:val="00CD2684"/>
    <w:rsid w:val="00CD4262"/>
    <w:rsid w:val="00CD5AD4"/>
    <w:rsid w:val="00CD6A1B"/>
    <w:rsid w:val="00CD751F"/>
    <w:rsid w:val="00CE0408"/>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D68"/>
    <w:rsid w:val="00CF7DE7"/>
    <w:rsid w:val="00D0028B"/>
    <w:rsid w:val="00D00492"/>
    <w:rsid w:val="00D00D5C"/>
    <w:rsid w:val="00D02A03"/>
    <w:rsid w:val="00D02A23"/>
    <w:rsid w:val="00D03786"/>
    <w:rsid w:val="00D05076"/>
    <w:rsid w:val="00D060AE"/>
    <w:rsid w:val="00D06184"/>
    <w:rsid w:val="00D061B3"/>
    <w:rsid w:val="00D066C6"/>
    <w:rsid w:val="00D06B11"/>
    <w:rsid w:val="00D11958"/>
    <w:rsid w:val="00D11C89"/>
    <w:rsid w:val="00D11E7C"/>
    <w:rsid w:val="00D124FE"/>
    <w:rsid w:val="00D1403A"/>
    <w:rsid w:val="00D14F43"/>
    <w:rsid w:val="00D201C9"/>
    <w:rsid w:val="00D20E23"/>
    <w:rsid w:val="00D221E6"/>
    <w:rsid w:val="00D22D59"/>
    <w:rsid w:val="00D23250"/>
    <w:rsid w:val="00D23DE6"/>
    <w:rsid w:val="00D24FEF"/>
    <w:rsid w:val="00D26DBC"/>
    <w:rsid w:val="00D27745"/>
    <w:rsid w:val="00D34988"/>
    <w:rsid w:val="00D34FB4"/>
    <w:rsid w:val="00D35852"/>
    <w:rsid w:val="00D36BCE"/>
    <w:rsid w:val="00D37689"/>
    <w:rsid w:val="00D376C5"/>
    <w:rsid w:val="00D4021A"/>
    <w:rsid w:val="00D40BA8"/>
    <w:rsid w:val="00D40BE3"/>
    <w:rsid w:val="00D4166F"/>
    <w:rsid w:val="00D43F4A"/>
    <w:rsid w:val="00D44126"/>
    <w:rsid w:val="00D44E8C"/>
    <w:rsid w:val="00D461FC"/>
    <w:rsid w:val="00D46D79"/>
    <w:rsid w:val="00D50D71"/>
    <w:rsid w:val="00D517A8"/>
    <w:rsid w:val="00D53228"/>
    <w:rsid w:val="00D53596"/>
    <w:rsid w:val="00D54C21"/>
    <w:rsid w:val="00D54E4A"/>
    <w:rsid w:val="00D57B93"/>
    <w:rsid w:val="00D57EE3"/>
    <w:rsid w:val="00D61922"/>
    <w:rsid w:val="00D61E4F"/>
    <w:rsid w:val="00D6223C"/>
    <w:rsid w:val="00D62F17"/>
    <w:rsid w:val="00D63ED7"/>
    <w:rsid w:val="00D6483B"/>
    <w:rsid w:val="00D64CC1"/>
    <w:rsid w:val="00D6650E"/>
    <w:rsid w:val="00D70515"/>
    <w:rsid w:val="00D7158E"/>
    <w:rsid w:val="00D71CDE"/>
    <w:rsid w:val="00D71D62"/>
    <w:rsid w:val="00D76EDD"/>
    <w:rsid w:val="00D80D52"/>
    <w:rsid w:val="00D80EAD"/>
    <w:rsid w:val="00D83353"/>
    <w:rsid w:val="00D83673"/>
    <w:rsid w:val="00D846AC"/>
    <w:rsid w:val="00D92B16"/>
    <w:rsid w:val="00D935F0"/>
    <w:rsid w:val="00D939C9"/>
    <w:rsid w:val="00D94917"/>
    <w:rsid w:val="00D953BF"/>
    <w:rsid w:val="00D95F67"/>
    <w:rsid w:val="00D97B69"/>
    <w:rsid w:val="00DA07ED"/>
    <w:rsid w:val="00DA3CCD"/>
    <w:rsid w:val="00DA4474"/>
    <w:rsid w:val="00DA4A00"/>
    <w:rsid w:val="00DA4DC2"/>
    <w:rsid w:val="00DA72C5"/>
    <w:rsid w:val="00DB10DA"/>
    <w:rsid w:val="00DB1A6B"/>
    <w:rsid w:val="00DB23F8"/>
    <w:rsid w:val="00DB2766"/>
    <w:rsid w:val="00DB33E2"/>
    <w:rsid w:val="00DB3522"/>
    <w:rsid w:val="00DB636E"/>
    <w:rsid w:val="00DB6F31"/>
    <w:rsid w:val="00DC02E9"/>
    <w:rsid w:val="00DC1A4D"/>
    <w:rsid w:val="00DC2B4C"/>
    <w:rsid w:val="00DC301D"/>
    <w:rsid w:val="00DD03CA"/>
    <w:rsid w:val="00DD15D3"/>
    <w:rsid w:val="00DD21D0"/>
    <w:rsid w:val="00DD2881"/>
    <w:rsid w:val="00DD2AB2"/>
    <w:rsid w:val="00DD382E"/>
    <w:rsid w:val="00DD5B0D"/>
    <w:rsid w:val="00DD5E23"/>
    <w:rsid w:val="00DD6EF4"/>
    <w:rsid w:val="00DE103B"/>
    <w:rsid w:val="00DE1DF5"/>
    <w:rsid w:val="00DE20AA"/>
    <w:rsid w:val="00DE3497"/>
    <w:rsid w:val="00DE388F"/>
    <w:rsid w:val="00DE3CDE"/>
    <w:rsid w:val="00DE6EE4"/>
    <w:rsid w:val="00DE6F1D"/>
    <w:rsid w:val="00DE76AD"/>
    <w:rsid w:val="00DF0CDB"/>
    <w:rsid w:val="00DF263A"/>
    <w:rsid w:val="00DF61F8"/>
    <w:rsid w:val="00DF6358"/>
    <w:rsid w:val="00DF7FDC"/>
    <w:rsid w:val="00E01991"/>
    <w:rsid w:val="00E01BA3"/>
    <w:rsid w:val="00E02F44"/>
    <w:rsid w:val="00E03CDB"/>
    <w:rsid w:val="00E04638"/>
    <w:rsid w:val="00E05CF7"/>
    <w:rsid w:val="00E07B66"/>
    <w:rsid w:val="00E07E79"/>
    <w:rsid w:val="00E10A24"/>
    <w:rsid w:val="00E10F1B"/>
    <w:rsid w:val="00E11A10"/>
    <w:rsid w:val="00E12B09"/>
    <w:rsid w:val="00E1480B"/>
    <w:rsid w:val="00E14AD0"/>
    <w:rsid w:val="00E14FBA"/>
    <w:rsid w:val="00E15645"/>
    <w:rsid w:val="00E15E52"/>
    <w:rsid w:val="00E17806"/>
    <w:rsid w:val="00E17FB7"/>
    <w:rsid w:val="00E20672"/>
    <w:rsid w:val="00E20C0D"/>
    <w:rsid w:val="00E20D9E"/>
    <w:rsid w:val="00E218D3"/>
    <w:rsid w:val="00E2243F"/>
    <w:rsid w:val="00E225C4"/>
    <w:rsid w:val="00E231C7"/>
    <w:rsid w:val="00E23CEB"/>
    <w:rsid w:val="00E23D13"/>
    <w:rsid w:val="00E2479B"/>
    <w:rsid w:val="00E25208"/>
    <w:rsid w:val="00E2619F"/>
    <w:rsid w:val="00E27041"/>
    <w:rsid w:val="00E272D0"/>
    <w:rsid w:val="00E2732D"/>
    <w:rsid w:val="00E27685"/>
    <w:rsid w:val="00E27B3F"/>
    <w:rsid w:val="00E30CA6"/>
    <w:rsid w:val="00E321CE"/>
    <w:rsid w:val="00E32CEF"/>
    <w:rsid w:val="00E32D9A"/>
    <w:rsid w:val="00E3435E"/>
    <w:rsid w:val="00E35259"/>
    <w:rsid w:val="00E35905"/>
    <w:rsid w:val="00E35EAB"/>
    <w:rsid w:val="00E35F74"/>
    <w:rsid w:val="00E37E0F"/>
    <w:rsid w:val="00E40D09"/>
    <w:rsid w:val="00E4179B"/>
    <w:rsid w:val="00E41C88"/>
    <w:rsid w:val="00E42C17"/>
    <w:rsid w:val="00E42D74"/>
    <w:rsid w:val="00E4571B"/>
    <w:rsid w:val="00E4585B"/>
    <w:rsid w:val="00E458F4"/>
    <w:rsid w:val="00E46346"/>
    <w:rsid w:val="00E47571"/>
    <w:rsid w:val="00E51824"/>
    <w:rsid w:val="00E52975"/>
    <w:rsid w:val="00E57B3B"/>
    <w:rsid w:val="00E603DC"/>
    <w:rsid w:val="00E60761"/>
    <w:rsid w:val="00E60FF4"/>
    <w:rsid w:val="00E612D3"/>
    <w:rsid w:val="00E61425"/>
    <w:rsid w:val="00E617DC"/>
    <w:rsid w:val="00E61DB0"/>
    <w:rsid w:val="00E622FB"/>
    <w:rsid w:val="00E626BA"/>
    <w:rsid w:val="00E629E9"/>
    <w:rsid w:val="00E62A06"/>
    <w:rsid w:val="00E63089"/>
    <w:rsid w:val="00E6586D"/>
    <w:rsid w:val="00E65D7A"/>
    <w:rsid w:val="00E66B35"/>
    <w:rsid w:val="00E66BF5"/>
    <w:rsid w:val="00E67569"/>
    <w:rsid w:val="00E70734"/>
    <w:rsid w:val="00E70E67"/>
    <w:rsid w:val="00E70FB3"/>
    <w:rsid w:val="00E73A8E"/>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FBE"/>
    <w:rsid w:val="00E92F52"/>
    <w:rsid w:val="00E933EB"/>
    <w:rsid w:val="00E93EE8"/>
    <w:rsid w:val="00E9439C"/>
    <w:rsid w:val="00E95D73"/>
    <w:rsid w:val="00E9613D"/>
    <w:rsid w:val="00E970E3"/>
    <w:rsid w:val="00E97C76"/>
    <w:rsid w:val="00EA01A4"/>
    <w:rsid w:val="00EA0F32"/>
    <w:rsid w:val="00EA210F"/>
    <w:rsid w:val="00EA213D"/>
    <w:rsid w:val="00EA2F55"/>
    <w:rsid w:val="00EA4AD3"/>
    <w:rsid w:val="00EA5611"/>
    <w:rsid w:val="00EA5E7F"/>
    <w:rsid w:val="00EA6AD5"/>
    <w:rsid w:val="00EA6EAE"/>
    <w:rsid w:val="00EA7D12"/>
    <w:rsid w:val="00EB2198"/>
    <w:rsid w:val="00EB2707"/>
    <w:rsid w:val="00EB3EB0"/>
    <w:rsid w:val="00EB4F9E"/>
    <w:rsid w:val="00EB505C"/>
    <w:rsid w:val="00EB5F40"/>
    <w:rsid w:val="00EB609F"/>
    <w:rsid w:val="00EB6C20"/>
    <w:rsid w:val="00EB6D19"/>
    <w:rsid w:val="00EB7343"/>
    <w:rsid w:val="00EC19F4"/>
    <w:rsid w:val="00EC24F5"/>
    <w:rsid w:val="00EC257A"/>
    <w:rsid w:val="00EC2958"/>
    <w:rsid w:val="00EC2EB0"/>
    <w:rsid w:val="00EC35E1"/>
    <w:rsid w:val="00EC61C4"/>
    <w:rsid w:val="00ED060B"/>
    <w:rsid w:val="00ED25FA"/>
    <w:rsid w:val="00ED2944"/>
    <w:rsid w:val="00ED383C"/>
    <w:rsid w:val="00ED3998"/>
    <w:rsid w:val="00ED698B"/>
    <w:rsid w:val="00ED7FC6"/>
    <w:rsid w:val="00EE0261"/>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93F"/>
    <w:rsid w:val="00F024CC"/>
    <w:rsid w:val="00F03E79"/>
    <w:rsid w:val="00F059E2"/>
    <w:rsid w:val="00F06136"/>
    <w:rsid w:val="00F06570"/>
    <w:rsid w:val="00F10DE4"/>
    <w:rsid w:val="00F11637"/>
    <w:rsid w:val="00F126D1"/>
    <w:rsid w:val="00F1272C"/>
    <w:rsid w:val="00F12FAA"/>
    <w:rsid w:val="00F147EB"/>
    <w:rsid w:val="00F168F1"/>
    <w:rsid w:val="00F169F3"/>
    <w:rsid w:val="00F203B8"/>
    <w:rsid w:val="00F2395F"/>
    <w:rsid w:val="00F23D4C"/>
    <w:rsid w:val="00F24230"/>
    <w:rsid w:val="00F249C5"/>
    <w:rsid w:val="00F26146"/>
    <w:rsid w:val="00F2691F"/>
    <w:rsid w:val="00F2693F"/>
    <w:rsid w:val="00F26F3D"/>
    <w:rsid w:val="00F3130D"/>
    <w:rsid w:val="00F3149C"/>
    <w:rsid w:val="00F33E69"/>
    <w:rsid w:val="00F34DE7"/>
    <w:rsid w:val="00F36261"/>
    <w:rsid w:val="00F37451"/>
    <w:rsid w:val="00F37A98"/>
    <w:rsid w:val="00F40A38"/>
    <w:rsid w:val="00F4242A"/>
    <w:rsid w:val="00F43D9F"/>
    <w:rsid w:val="00F44EB0"/>
    <w:rsid w:val="00F44F39"/>
    <w:rsid w:val="00F46C18"/>
    <w:rsid w:val="00F46CA5"/>
    <w:rsid w:val="00F5187F"/>
    <w:rsid w:val="00F53306"/>
    <w:rsid w:val="00F548C3"/>
    <w:rsid w:val="00F55257"/>
    <w:rsid w:val="00F55B18"/>
    <w:rsid w:val="00F606E6"/>
    <w:rsid w:val="00F60D38"/>
    <w:rsid w:val="00F6173E"/>
    <w:rsid w:val="00F61928"/>
    <w:rsid w:val="00F624FF"/>
    <w:rsid w:val="00F62A6A"/>
    <w:rsid w:val="00F65226"/>
    <w:rsid w:val="00F652F0"/>
    <w:rsid w:val="00F6648A"/>
    <w:rsid w:val="00F66CA5"/>
    <w:rsid w:val="00F66E8F"/>
    <w:rsid w:val="00F70621"/>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90603"/>
    <w:rsid w:val="00F9122E"/>
    <w:rsid w:val="00F921B8"/>
    <w:rsid w:val="00FA0BDF"/>
    <w:rsid w:val="00FA0F15"/>
    <w:rsid w:val="00FA1FC5"/>
    <w:rsid w:val="00FA23E1"/>
    <w:rsid w:val="00FA32D8"/>
    <w:rsid w:val="00FA3B72"/>
    <w:rsid w:val="00FA4D17"/>
    <w:rsid w:val="00FA63C5"/>
    <w:rsid w:val="00FA6464"/>
    <w:rsid w:val="00FA6A98"/>
    <w:rsid w:val="00FA79E7"/>
    <w:rsid w:val="00FB0016"/>
    <w:rsid w:val="00FB1B66"/>
    <w:rsid w:val="00FB2B75"/>
    <w:rsid w:val="00FB3126"/>
    <w:rsid w:val="00FB38AD"/>
    <w:rsid w:val="00FB4934"/>
    <w:rsid w:val="00FB4951"/>
    <w:rsid w:val="00FB4F1F"/>
    <w:rsid w:val="00FB5131"/>
    <w:rsid w:val="00FB51EB"/>
    <w:rsid w:val="00FB55CB"/>
    <w:rsid w:val="00FB635B"/>
    <w:rsid w:val="00FB722A"/>
    <w:rsid w:val="00FC0A74"/>
    <w:rsid w:val="00FC0EB2"/>
    <w:rsid w:val="00FC0EF4"/>
    <w:rsid w:val="00FC17FC"/>
    <w:rsid w:val="00FC28A6"/>
    <w:rsid w:val="00FC2CB9"/>
    <w:rsid w:val="00FC4480"/>
    <w:rsid w:val="00FC61DC"/>
    <w:rsid w:val="00FC6B5E"/>
    <w:rsid w:val="00FC7657"/>
    <w:rsid w:val="00FD02B3"/>
    <w:rsid w:val="00FD131E"/>
    <w:rsid w:val="00FD1483"/>
    <w:rsid w:val="00FD220A"/>
    <w:rsid w:val="00FD4666"/>
    <w:rsid w:val="00FE0081"/>
    <w:rsid w:val="00FE0A32"/>
    <w:rsid w:val="00FE0CDB"/>
    <w:rsid w:val="00FE13E2"/>
    <w:rsid w:val="00FE15FF"/>
    <w:rsid w:val="00FE22AF"/>
    <w:rsid w:val="00FE330A"/>
    <w:rsid w:val="00FE4114"/>
    <w:rsid w:val="00FE4BB5"/>
    <w:rsid w:val="00FE4CA6"/>
    <w:rsid w:val="00FE5719"/>
    <w:rsid w:val="00FE5F26"/>
    <w:rsid w:val="00FF095D"/>
    <w:rsid w:val="00FF1DD3"/>
    <w:rsid w:val="00FF23D1"/>
    <w:rsid w:val="00FF243A"/>
    <w:rsid w:val="00FF2910"/>
    <w:rsid w:val="00FF340C"/>
    <w:rsid w:val="00FF3BDB"/>
    <w:rsid w:val="00FF554F"/>
    <w:rsid w:val="00FF5961"/>
    <w:rsid w:val="00FF69D0"/>
    <w:rsid w:val="00FF74CD"/>
    <w:rsid w:val="00FF76BA"/>
    <w:rsid w:val="00FF7A69"/>
    <w:rsid w:val="00FF7DE8"/>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1"/>
    <o:shapelayout v:ext="edit">
      <o:idmap v:ext="edit" data="1"/>
    </o:shapelayout>
  </w:shapeDefaults>
  <w:decimalSymbol w:val="."/>
  <w:listSeparator w:val=";"/>
  <w14:docId w14:val="4FEA78C9"/>
  <w15:docId w15:val="{5D34BB7B-194A-4E9E-90DA-789D8C598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aliases w:val="List Paragraph1,Lentele,List Paragraph2,List Paragraph11"/>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uiPriority w:val="1"/>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qFormat/>
    <w:rsid w:val="00C22EF7"/>
    <w:pPr>
      <w:jc w:val="center"/>
    </w:pPr>
    <w:rPr>
      <w:b/>
      <w:szCs w:val="20"/>
      <w:lang w:eastAsia="lt-LT"/>
    </w:rPr>
  </w:style>
  <w:style w:type="character" w:customStyle="1" w:styleId="TitleChar">
    <w:name w:val="Title Char"/>
    <w:link w:val="Title"/>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2"/>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E458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numbering" w:customStyle="1" w:styleId="NoList1">
    <w:name w:val="No List1"/>
    <w:next w:val="NoList"/>
    <w:uiPriority w:val="99"/>
    <w:semiHidden/>
    <w:unhideWhenUsed/>
    <w:rsid w:val="00D61E4F"/>
  </w:style>
  <w:style w:type="table" w:customStyle="1" w:styleId="TableGrid11">
    <w:name w:val="Table Grid11"/>
    <w:basedOn w:val="TableNormal"/>
    <w:next w:val="TableGrid"/>
    <w:uiPriority w:val="39"/>
    <w:rsid w:val="00D61E4F"/>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61E4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locked/>
    <w:rsid w:val="00D61E4F"/>
    <w:pPr>
      <w:numPr>
        <w:numId w:val="3"/>
      </w:numPr>
      <w:spacing w:after="200" w:line="276" w:lineRule="auto"/>
      <w:contextualSpacing/>
    </w:pPr>
    <w:rPr>
      <w:rFonts w:ascii="Calibri" w:eastAsia="Calibri" w:hAnsi="Calibri"/>
      <w:sz w:val="22"/>
      <w:szCs w:val="22"/>
    </w:rPr>
  </w:style>
  <w:style w:type="numbering" w:customStyle="1" w:styleId="NoList11">
    <w:name w:val="No List11"/>
    <w:next w:val="NoList"/>
    <w:uiPriority w:val="99"/>
    <w:semiHidden/>
    <w:unhideWhenUsed/>
    <w:rsid w:val="00D61E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06032296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 w:id="1925530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48</SFMISDocumentSize>
    <SFMISDocumentRemovedBy xmlns="http://ecm4d/sfmis/fields" xsi:nil="true"/>
    <SFMISDocumentDate xmlns="http://ecm4d/sfmis/fields">2020-09-08T05:26:00+00:00</SFMISDocumentDate>
    <SFMISDocumentFileName xmlns="http://ecm4d/sfmis/fields">SPS 4 priedas Pasiulymo forma</SFMISDocumentFileName>
    <SFMISDocumentSuperseded xmlns="http://ecm4d/sfmis/fields">2020-09-08T05:29:00+00:00</SFMISDocumentSuperseded>
    <SFMISDocumentObjectType xmlns="http://ecm4d/sfmis/fields">Sutartis</SFMISDocumentObjectType>
    <SFMISDocumentDescription xmlns="http://ecm4d/sfmis/fields">""</SFMISDocumentDescription>
    <SFMISProjectInternalId xmlns="http://ecm4d/sfmis/fields">17766</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 xsi:nil="true"/>
    <SFMISDocumentFullTitle xmlns="http://ecm4d/sfmis/fields">SPS 4 priedas Pasiulymo forma</SFMISDocumentFullTitle>
    <SFMISDocumentUploaded xmlns="http://ecm4d/sfmis/fields">2020-09-08T05:29:00+00:00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08.1.3-CPVA-V-610-01-0002</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BB94CA5B434164AA2EAEA1FB6AE5CDC" ma:contentTypeVersion="21" ma:contentTypeDescription="Kurkite naują dokumentą." ma:contentTypeScope="" ma:versionID="f85388edab2ae2315e8e826a97d9e282">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8DD0D-5D48-422A-830E-A34BC55C53F6}">
  <ds:schemaRefs>
    <ds:schemaRef ds:uri="http://schemas.microsoft.com/office/2006/metadata/properties"/>
    <ds:schemaRef ds:uri="http://purl.org/dc/terms/"/>
    <ds:schemaRef ds:uri="http://schemas.microsoft.com/office/2006/documentManagement/types"/>
    <ds:schemaRef ds:uri="http://www.w3.org/XML/1998/namespace"/>
    <ds:schemaRef ds:uri="http://purl.org/dc/elements/1.1/"/>
    <ds:schemaRef ds:uri="http://ecm4d/sfmis/field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65E3C510-BD60-433D-8627-52051C4AE3A2}">
  <ds:schemaRefs>
    <ds:schemaRef ds:uri="http://schemas.microsoft.com/sharepoint/v3/contenttype/forms"/>
  </ds:schemaRefs>
</ds:datastoreItem>
</file>

<file path=customXml/itemProps3.xml><?xml version="1.0" encoding="utf-8"?>
<ds:datastoreItem xmlns:ds="http://schemas.openxmlformats.org/officeDocument/2006/customXml" ds:itemID="{C319B35C-2733-46E0-80BA-C1ECFB9AA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AAE042-41D2-44E3-86A6-2B4F48510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636</Words>
  <Characters>3630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SPS 4 priedas Pasiulymo forma</vt:lpstr>
    </vt:vector>
  </TitlesOfParts>
  <Company>vulsk</Company>
  <LinksUpToDate>false</LinksUpToDate>
  <CharactersWithSpaces>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 4 priedas Pasiulymo forma</dc:title>
  <dc:creator>vulsk</dc:creator>
  <cp:lastModifiedBy>Andrius Nikanorovas</cp:lastModifiedBy>
  <cp:revision>12</cp:revision>
  <cp:lastPrinted>2018-03-20T07:10:00Z</cp:lastPrinted>
  <dcterms:created xsi:type="dcterms:W3CDTF">2021-09-28T09:44:00Z</dcterms:created>
  <dcterms:modified xsi:type="dcterms:W3CDTF">2021-11-12T00:18:00Z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0x0101004BB94CA5B434164AA2EAEA1FB6AE5CDC</vt:lpwstr>
  </property>
</Properties>
</file>